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20727B4A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9E7BDA">
        <w:rPr>
          <w:rFonts w:ascii="Times New Roman" w:hAnsi="Times New Roman"/>
          <w:color w:val="000000"/>
          <w:sz w:val="24"/>
          <w:szCs w:val="24"/>
          <w:lang w:bidi="ru-RU"/>
        </w:rPr>
        <w:t>Психология конфликта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63163FDA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E7BDA">
        <w:rPr>
          <w:rFonts w:ascii="Times New Roman" w:hAnsi="Times New Roman"/>
          <w:b/>
          <w:sz w:val="28"/>
          <w:szCs w:val="28"/>
        </w:rPr>
        <w:t>ПСИХОЛОГИЯ КОНФЛИКТА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6DAEB0DD" w:rsidR="00EC5534" w:rsidRPr="00954CDA" w:rsidRDefault="009E444F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6C82B4BD" w:rsidR="00EC5534" w:rsidRPr="00954CDA" w:rsidRDefault="009E444F" w:rsidP="00956E4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64A9C40F" w:rsidR="00EC5534" w:rsidRPr="00954CDA" w:rsidRDefault="00876A3C" w:rsidP="00956E4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9E444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bookmarkStart w:id="0" w:name="_GoBack"/>
            <w:bookmarkEnd w:id="0"/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49FEA7A4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</w:t>
      </w:r>
      <w:r w:rsidR="001E3B99">
        <w:rPr>
          <w:rFonts w:ascii="Times New Roman" w:eastAsia="Calibri" w:hAnsi="Times New Roman" w:cs="Times New Roman"/>
          <w:b/>
          <w:sz w:val="28"/>
          <w:szCs w:val="28"/>
        </w:rPr>
        <w:t>ая</w:t>
      </w:r>
      <w:r w:rsidRPr="00E8763A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</w:t>
      </w:r>
      <w:r w:rsidR="001E3B99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E8763A">
        <w:rPr>
          <w:rFonts w:ascii="Times New Roman" w:eastAsia="Calibri" w:hAnsi="Times New Roman" w:cs="Times New Roman"/>
          <w:b/>
          <w:sz w:val="28"/>
          <w:szCs w:val="28"/>
        </w:rPr>
        <w:t xml:space="preserve">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75ABBB" w14:textId="77777777" w:rsidR="00702D0B" w:rsidRPr="00702D0B" w:rsidRDefault="00702D0B" w:rsidP="00702D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D0B">
        <w:rPr>
          <w:rFonts w:ascii="Times New Roman" w:eastAsia="Calibri" w:hAnsi="Times New Roman" w:cs="Times New Roman"/>
          <w:sz w:val="24"/>
          <w:szCs w:val="24"/>
        </w:rPr>
        <w:t>УК-3</w:t>
      </w:r>
      <w:r w:rsidRPr="00702D0B">
        <w:rPr>
          <w:rFonts w:ascii="Times New Roman" w:eastAsia="Calibri" w:hAnsi="Times New Roman" w:cs="Times New Roman"/>
          <w:sz w:val="28"/>
          <w:szCs w:val="28"/>
        </w:rPr>
        <w:t>. Способен организовывать и руководить работой команды, вырабатывая командную стратегию для достижения поставленной цели.</w:t>
      </w:r>
    </w:p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49B5BFF3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823048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77777777" w:rsidR="00702D0B" w:rsidRPr="00702D0B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02D0B" w:rsidRPr="00702D0B" w14:paraId="40B530DD" w14:textId="77777777" w:rsidTr="00702D0B">
        <w:tc>
          <w:tcPr>
            <w:tcW w:w="2694" w:type="dxa"/>
            <w:vMerge w:val="restart"/>
          </w:tcPr>
          <w:p w14:paraId="1A260419" w14:textId="77777777" w:rsidR="00702D0B" w:rsidRPr="00702D0B" w:rsidRDefault="00702D0B" w:rsidP="00702D0B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УК-3</w:t>
            </w:r>
          </w:p>
          <w:p w14:paraId="3F780521" w14:textId="77777777" w:rsidR="00702D0B" w:rsidRPr="00702D0B" w:rsidRDefault="00702D0B" w:rsidP="00702D0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677" w:type="dxa"/>
          </w:tcPr>
          <w:p w14:paraId="7A6998DA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</w:p>
          <w:p w14:paraId="4019E98B" w14:textId="77584A7C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702D0B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  <w:t>социально-психологические характеристики служебного коллектива (малой группы), моральн</w:t>
            </w:r>
            <w:r w:rsidR="008A18BA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  <w:t>о-психологические основы взаимо</w:t>
            </w:r>
            <w:r w:rsidRPr="00702D0B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  <w:t>действия в коллективе в процессе профессиональной деятельности</w:t>
            </w:r>
          </w:p>
        </w:tc>
        <w:tc>
          <w:tcPr>
            <w:tcW w:w="1978" w:type="dxa"/>
            <w:shd w:val="clear" w:color="auto" w:fill="auto"/>
          </w:tcPr>
          <w:p w14:paraId="5B22F09E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6675BF54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14:paraId="4E39E2DD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нескольких вариантов ответов.</w:t>
            </w:r>
          </w:p>
          <w:p w14:paraId="3D214732" w14:textId="1DC120F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702D0B" w:rsidRPr="00702D0B" w14:paraId="2BC8EAEC" w14:textId="77777777" w:rsidTr="00702D0B">
        <w:trPr>
          <w:trHeight w:val="376"/>
        </w:trPr>
        <w:tc>
          <w:tcPr>
            <w:tcW w:w="2694" w:type="dxa"/>
            <w:vMerge/>
          </w:tcPr>
          <w:p w14:paraId="0220771D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2864B6F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Уметь:</w:t>
            </w:r>
          </w:p>
          <w:p w14:paraId="601E08BC" w14:textId="77777777" w:rsidR="00702D0B" w:rsidRDefault="00702D0B" w:rsidP="008A18BA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2D0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конструктивно выстраивать взаимоотношения в коллективе в процессе решения задач профессиональной деятельности</w:t>
            </w:r>
          </w:p>
          <w:p w14:paraId="6508A822" w14:textId="585C1853" w:rsidR="00823048" w:rsidRPr="00702D0B" w:rsidRDefault="00823048" w:rsidP="00823048">
            <w:pPr>
              <w:widowControl w:val="0"/>
              <w:suppressAutoHyphens/>
              <w:autoSpaceDE w:val="0"/>
              <w:spacing w:line="12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14:paraId="5F84A720" w14:textId="77777777" w:rsidR="00702D0B" w:rsidRPr="00702D0B" w:rsidRDefault="00702D0B" w:rsidP="00702D0B">
            <w:pPr>
              <w:spacing w:line="204" w:lineRule="auto"/>
              <w:ind w:left="29"/>
              <w:rPr>
                <w:rFonts w:ascii="Times New Roman" w:hAnsi="Times New Roman"/>
                <w:b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182703C9" w14:textId="68DC1E5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</w:tr>
      <w:tr w:rsidR="00702D0B" w:rsidRPr="00702D0B" w14:paraId="44C13AAC" w14:textId="77777777" w:rsidTr="00702D0B">
        <w:trPr>
          <w:trHeight w:val="375"/>
        </w:trPr>
        <w:tc>
          <w:tcPr>
            <w:tcW w:w="2694" w:type="dxa"/>
            <w:vMerge/>
          </w:tcPr>
          <w:p w14:paraId="55E91C5A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AF18082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Владеть:</w:t>
            </w:r>
          </w:p>
          <w:p w14:paraId="16463055" w14:textId="77777777" w:rsid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2D0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  <w:p w14:paraId="4DDBF6EF" w14:textId="1865D918" w:rsidR="00823048" w:rsidRPr="00702D0B" w:rsidRDefault="00823048" w:rsidP="00823048">
            <w:pPr>
              <w:suppressAutoHyphens/>
              <w:autoSpaceDN w:val="0"/>
              <w:spacing w:line="120" w:lineRule="auto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14:paraId="0A9D0479" w14:textId="19E46F7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DEF55D" w14:textId="77777777" w:rsidR="00702D0B" w:rsidRPr="00702D0B" w:rsidRDefault="00702D0B" w:rsidP="00702D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5C04EA92" w:rsidR="00A16DCF" w:rsidRPr="00B33159" w:rsidRDefault="008D2188" w:rsidP="00823048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EA1686">
        <w:rPr>
          <w:rFonts w:ascii="Times New Roman" w:eastAsia="Calibri" w:hAnsi="Times New Roman" w:cs="Times New Roman"/>
          <w:b/>
        </w:rPr>
        <w:t>ПСИХОЛОГИЯ КОНФЛИКТА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5024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851"/>
        <w:gridCol w:w="1417"/>
        <w:gridCol w:w="1134"/>
        <w:gridCol w:w="2835"/>
        <w:gridCol w:w="2835"/>
        <w:gridCol w:w="2413"/>
      </w:tblGrid>
      <w:tr w:rsidR="00263B20" w:rsidRPr="00EA1686" w14:paraId="1725CB26" w14:textId="77777777" w:rsidTr="00263B20">
        <w:trPr>
          <w:trHeight w:val="294"/>
        </w:trPr>
        <w:tc>
          <w:tcPr>
            <w:tcW w:w="562" w:type="dxa"/>
            <w:vMerge w:val="restart"/>
          </w:tcPr>
          <w:p w14:paraId="06E5C19D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37415AA9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14:paraId="613FC8D4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7085923" w14:textId="77777777" w:rsidR="00263B20" w:rsidRPr="00EA1686" w:rsidRDefault="00263B20" w:rsidP="00EA1686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634" w:type="dxa"/>
            <w:gridSpan w:val="5"/>
          </w:tcPr>
          <w:p w14:paraId="465071AD" w14:textId="19E6B106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63B20" w:rsidRPr="00EA1686" w14:paraId="34042FC4" w14:textId="77777777" w:rsidTr="00263B20">
        <w:tc>
          <w:tcPr>
            <w:tcW w:w="562" w:type="dxa"/>
            <w:vMerge/>
          </w:tcPr>
          <w:p w14:paraId="15B622D4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762D99D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6431128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</w:tcPr>
          <w:p w14:paraId="05F6236C" w14:textId="77777777" w:rsidR="00263B20" w:rsidRPr="00EA1686" w:rsidRDefault="00263B20" w:rsidP="00263B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5" w:type="dxa"/>
          </w:tcPr>
          <w:p w14:paraId="4EB98B53" w14:textId="77777777" w:rsidR="00263B20" w:rsidRPr="00EA1686" w:rsidRDefault="00263B20" w:rsidP="00263B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413" w:type="dxa"/>
          </w:tcPr>
          <w:p w14:paraId="3F22C59F" w14:textId="03DAAD5B" w:rsidR="00263B20" w:rsidRPr="00EA1686" w:rsidRDefault="00263B20" w:rsidP="00263B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263B20" w:rsidRPr="00EA1686" w14:paraId="6A43B8A0" w14:textId="77777777" w:rsidTr="00263B20">
        <w:trPr>
          <w:trHeight w:val="269"/>
        </w:trPr>
        <w:tc>
          <w:tcPr>
            <w:tcW w:w="562" w:type="dxa"/>
            <w:vMerge/>
          </w:tcPr>
          <w:p w14:paraId="1FA9453A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BD17F70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F12BC75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</w:tcPr>
          <w:p w14:paraId="3CD4CD5D" w14:textId="77777777" w:rsidR="00263B20" w:rsidRPr="00EA1686" w:rsidRDefault="00263B20" w:rsidP="00C5034C">
            <w:pPr>
              <w:numPr>
                <w:ilvl w:val="0"/>
                <w:numId w:val="3"/>
              </w:numPr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понятия психологии конфликта, ее прикладные задачи; </w:t>
            </w:r>
          </w:p>
          <w:p w14:paraId="4AD7422D" w14:textId="77777777" w:rsidR="00263B20" w:rsidRPr="00EA1686" w:rsidRDefault="00263B20" w:rsidP="00C5034C">
            <w:pPr>
              <w:numPr>
                <w:ilvl w:val="0"/>
                <w:numId w:val="3"/>
              </w:numPr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психологическую структуру конфликта;</w:t>
            </w:r>
          </w:p>
          <w:p w14:paraId="3F128693" w14:textId="77777777" w:rsidR="00263B20" w:rsidRPr="00EA1686" w:rsidRDefault="00263B20" w:rsidP="00C5034C">
            <w:pPr>
              <w:numPr>
                <w:ilvl w:val="0"/>
                <w:numId w:val="3"/>
              </w:numPr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закономерности возникновения и развития конфликтного взаимодействия;</w:t>
            </w:r>
          </w:p>
          <w:p w14:paraId="44C18128" w14:textId="77777777" w:rsidR="00263B20" w:rsidRPr="00EA1686" w:rsidRDefault="00263B20" w:rsidP="00C5034C">
            <w:pPr>
              <w:numPr>
                <w:ilvl w:val="0"/>
                <w:numId w:val="3"/>
              </w:numPr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 основы управления конфликтами в организации</w:t>
            </w:r>
          </w:p>
          <w:p w14:paraId="4E84A782" w14:textId="77777777" w:rsidR="00263B20" w:rsidRPr="00EA1686" w:rsidRDefault="00263B20" w:rsidP="00C5034C">
            <w:pPr>
              <w:numPr>
                <w:ilvl w:val="0"/>
                <w:numId w:val="3"/>
              </w:numPr>
              <w:ind w:left="319" w:hanging="31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коммуникации при конфликтном взаимодействии</w:t>
            </w:r>
          </w:p>
        </w:tc>
        <w:tc>
          <w:tcPr>
            <w:tcW w:w="2835" w:type="dxa"/>
          </w:tcPr>
          <w:p w14:paraId="521B071C" w14:textId="77777777" w:rsidR="00263B20" w:rsidRPr="00EA1686" w:rsidRDefault="00263B20" w:rsidP="00C5034C">
            <w:pPr>
              <w:numPr>
                <w:ilvl w:val="0"/>
                <w:numId w:val="3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структуру конфликтного взаимодействия;</w:t>
            </w:r>
          </w:p>
          <w:p w14:paraId="1B9E08F2" w14:textId="0640C7C4" w:rsidR="00263B20" w:rsidRPr="00EA1686" w:rsidRDefault="00263B20" w:rsidP="00C5034C">
            <w:pPr>
              <w:numPr>
                <w:ilvl w:val="0"/>
                <w:numId w:val="3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динамические аспекты конфликтного взаимодействия</w:t>
            </w:r>
          </w:p>
        </w:tc>
        <w:tc>
          <w:tcPr>
            <w:tcW w:w="2413" w:type="dxa"/>
          </w:tcPr>
          <w:p w14:paraId="18C9F712" w14:textId="77777777" w:rsidR="00263B20" w:rsidRPr="00EA1686" w:rsidRDefault="00263B20" w:rsidP="0082304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методами и приемами диагностики статических и динамических характеристик конфликтного взаимодействия</w:t>
            </w:r>
          </w:p>
          <w:p w14:paraId="14C87BD8" w14:textId="77777777" w:rsidR="00263B20" w:rsidRPr="00EA1686" w:rsidRDefault="00263B20" w:rsidP="008860E5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63B20" w:rsidRPr="00EA1686" w14:paraId="215B9212" w14:textId="77777777" w:rsidTr="00263B20">
        <w:trPr>
          <w:trHeight w:val="455"/>
        </w:trPr>
        <w:tc>
          <w:tcPr>
            <w:tcW w:w="562" w:type="dxa"/>
            <w:vMerge/>
          </w:tcPr>
          <w:p w14:paraId="430EC3F1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87FCB05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99C49D2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0BC8D050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  <w:p w14:paraId="31EC4A6E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2835" w:type="dxa"/>
          </w:tcPr>
          <w:p w14:paraId="50F02EBC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  <w:tc>
          <w:tcPr>
            <w:tcW w:w="2835" w:type="dxa"/>
          </w:tcPr>
          <w:p w14:paraId="293DB4CB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  <w:tc>
          <w:tcPr>
            <w:tcW w:w="2413" w:type="dxa"/>
          </w:tcPr>
          <w:p w14:paraId="3F4DA910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263B20" w:rsidRPr="00EA1686" w14:paraId="7B5461B6" w14:textId="77777777" w:rsidTr="00263B20">
        <w:trPr>
          <w:cantSplit/>
          <w:trHeight w:val="3318"/>
        </w:trPr>
        <w:tc>
          <w:tcPr>
            <w:tcW w:w="562" w:type="dxa"/>
            <w:vMerge/>
          </w:tcPr>
          <w:p w14:paraId="50FF8C69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6BA8A1C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D513893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  <w:vAlign w:val="center"/>
          </w:tcPr>
          <w:p w14:paraId="5FF44886" w14:textId="77777777" w:rsidR="00263B20" w:rsidRPr="00EA1686" w:rsidRDefault="00263B20" w:rsidP="00EA1686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134" w:type="dxa"/>
            <w:textDirection w:val="btLr"/>
            <w:vAlign w:val="center"/>
          </w:tcPr>
          <w:p w14:paraId="398F36E3" w14:textId="77777777" w:rsidR="00263B20" w:rsidRPr="00EA1686" w:rsidRDefault="00263B20" w:rsidP="00EA1686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835" w:type="dxa"/>
            <w:textDirection w:val="btLr"/>
            <w:vAlign w:val="center"/>
          </w:tcPr>
          <w:p w14:paraId="4639861F" w14:textId="77777777" w:rsidR="00263B20" w:rsidRPr="00EA1686" w:rsidRDefault="00263B20" w:rsidP="00EA1686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835" w:type="dxa"/>
          </w:tcPr>
          <w:p w14:paraId="27DB1D11" w14:textId="77777777" w:rsidR="00263B20" w:rsidRPr="00EA1686" w:rsidRDefault="00263B20" w:rsidP="00823048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1BF6EBCC" w14:textId="77777777" w:rsidR="00263B20" w:rsidRPr="00EA1686" w:rsidRDefault="00263B20" w:rsidP="008230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</w:tcPr>
          <w:p w14:paraId="6AC0A3AF" w14:textId="77777777" w:rsidR="00263B20" w:rsidRPr="00EA1686" w:rsidRDefault="00263B20" w:rsidP="00823048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263B20" w:rsidRPr="00EA1686" w14:paraId="01FB517E" w14:textId="77777777" w:rsidTr="00263B20">
        <w:trPr>
          <w:cantSplit/>
          <w:trHeight w:val="182"/>
        </w:trPr>
        <w:tc>
          <w:tcPr>
            <w:tcW w:w="562" w:type="dxa"/>
            <w:vMerge/>
          </w:tcPr>
          <w:p w14:paraId="1390E9A5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9600C46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4C3AF26" w14:textId="77777777" w:rsidR="00263B20" w:rsidRPr="00EA1686" w:rsidRDefault="00263B20" w:rsidP="00EA16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4" w:type="dxa"/>
            <w:gridSpan w:val="5"/>
            <w:vAlign w:val="center"/>
          </w:tcPr>
          <w:p w14:paraId="3E1D3808" w14:textId="44FF809E" w:rsidR="00263B20" w:rsidRPr="00823048" w:rsidRDefault="00263B20" w:rsidP="00823048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0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EA1686" w:rsidRPr="00EA1686" w14:paraId="67AAE219" w14:textId="77777777" w:rsidTr="00263B20">
        <w:trPr>
          <w:cantSplit/>
          <w:trHeight w:val="70"/>
        </w:trPr>
        <w:tc>
          <w:tcPr>
            <w:tcW w:w="562" w:type="dxa"/>
          </w:tcPr>
          <w:p w14:paraId="6F358DF5" w14:textId="77777777" w:rsidR="00EA1686" w:rsidRPr="00EA1686" w:rsidRDefault="00EA1686" w:rsidP="00C5034C">
            <w:pPr>
              <w:numPr>
                <w:ilvl w:val="0"/>
                <w:numId w:val="6"/>
              </w:numPr>
              <w:ind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493E02B" w14:textId="77777777" w:rsidR="00EA1686" w:rsidRPr="00EA1686" w:rsidRDefault="00EA1686" w:rsidP="0026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и развития конфликтологии</w:t>
            </w:r>
          </w:p>
        </w:tc>
        <w:tc>
          <w:tcPr>
            <w:tcW w:w="851" w:type="dxa"/>
          </w:tcPr>
          <w:p w14:paraId="680BCEAD" w14:textId="324A7B4F" w:rsidR="00EA1686" w:rsidRPr="00EA1686" w:rsidRDefault="00C97176" w:rsidP="00C971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417" w:type="dxa"/>
          </w:tcPr>
          <w:p w14:paraId="1374D2F0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F38BAB2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752549C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3B2A820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5E9491E5" w14:textId="77777777" w:rsidR="00EA1686" w:rsidRDefault="00EA1686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2804A2D5" w14:textId="26BA928A" w:rsidR="00263B20" w:rsidRPr="00EA1686" w:rsidRDefault="00263B20" w:rsidP="00263B20">
            <w:pPr>
              <w:spacing w:line="120" w:lineRule="auto"/>
              <w:ind w:left="-102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E79301" w14:textId="77777777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B9D07B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52FF6E18" w14:textId="1760F593" w:rsidR="00EA1686" w:rsidRPr="00EA1686" w:rsidRDefault="00EA1686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34A806A5" w14:textId="77777777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3" w:type="dxa"/>
          </w:tcPr>
          <w:p w14:paraId="2D13B246" w14:textId="77777777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EA1686" w:rsidRPr="00EA1686" w14:paraId="6EE9A598" w14:textId="77777777" w:rsidTr="00263B20">
        <w:trPr>
          <w:cantSplit/>
          <w:trHeight w:val="163"/>
        </w:trPr>
        <w:tc>
          <w:tcPr>
            <w:tcW w:w="562" w:type="dxa"/>
          </w:tcPr>
          <w:p w14:paraId="21B0BB8A" w14:textId="355F93A6" w:rsidR="00EA1686" w:rsidRPr="00EA1686" w:rsidRDefault="00EA1686" w:rsidP="00C5034C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4176A89" w14:textId="77777777" w:rsidR="00EA1686" w:rsidRPr="00EA1686" w:rsidRDefault="00EA1686" w:rsidP="00263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hAnsi="Times New Roman" w:cs="Times New Roman"/>
                <w:sz w:val="24"/>
                <w:szCs w:val="24"/>
              </w:rPr>
              <w:t>Анализ конфликта</w:t>
            </w:r>
          </w:p>
        </w:tc>
        <w:tc>
          <w:tcPr>
            <w:tcW w:w="851" w:type="dxa"/>
          </w:tcPr>
          <w:p w14:paraId="615ED598" w14:textId="062C9A4B" w:rsidR="00EA1686" w:rsidRPr="00EA1686" w:rsidRDefault="00C9717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417" w:type="dxa"/>
          </w:tcPr>
          <w:p w14:paraId="3E87EAFF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0E352188" w14:textId="26E1C67A" w:rsidR="00EA1686" w:rsidRPr="00EA1686" w:rsidRDefault="00EA1686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5540425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  <w:p w14:paraId="275414CE" w14:textId="1624300C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61819C62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  <w:p w14:paraId="5FAEF7BA" w14:textId="3834ED55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5662930E" w14:textId="77777777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3" w:type="dxa"/>
          </w:tcPr>
          <w:p w14:paraId="68EE0131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  <w:p w14:paraId="52B130B1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5B9DB190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  <w:p w14:paraId="5D0CD3AB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14:paraId="1642FB63" w14:textId="77777777" w:rsid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14:paraId="1EB05CED" w14:textId="603617FC" w:rsidR="00263B20" w:rsidRPr="00EA1686" w:rsidRDefault="00263B20" w:rsidP="00263B20">
            <w:pPr>
              <w:spacing w:line="12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686" w:rsidRPr="00EA1686" w14:paraId="1321B937" w14:textId="77777777" w:rsidTr="00263B20">
        <w:trPr>
          <w:cantSplit/>
          <w:trHeight w:val="163"/>
        </w:trPr>
        <w:tc>
          <w:tcPr>
            <w:tcW w:w="562" w:type="dxa"/>
          </w:tcPr>
          <w:p w14:paraId="1482AC96" w14:textId="05113CDB" w:rsidR="00EA1686" w:rsidRPr="00EA1686" w:rsidRDefault="00EA1686" w:rsidP="00C5034C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423AD69" w14:textId="77777777" w:rsidR="00EA1686" w:rsidRPr="00EA1686" w:rsidRDefault="00EA1686" w:rsidP="00263B20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в конфликте</w:t>
            </w:r>
          </w:p>
        </w:tc>
        <w:tc>
          <w:tcPr>
            <w:tcW w:w="851" w:type="dxa"/>
          </w:tcPr>
          <w:p w14:paraId="17C09AD2" w14:textId="7C3A35CC" w:rsidR="00EA1686" w:rsidRPr="00EA1686" w:rsidRDefault="00C9717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417" w:type="dxa"/>
          </w:tcPr>
          <w:p w14:paraId="6B55EF04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21286C2C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53001F90" w14:textId="32C7417F" w:rsidR="00EA1686" w:rsidRPr="00EA1686" w:rsidRDefault="00EA1686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6C7B6C5" w14:textId="77777777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2C0B72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31</w:t>
            </w:r>
          </w:p>
          <w:p w14:paraId="07FA54F4" w14:textId="77777777" w:rsid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76BB8D23" w14:textId="1C144166" w:rsidR="002A7572" w:rsidRPr="00EA1686" w:rsidRDefault="002A7572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1422754C" w14:textId="77777777" w:rsidR="00EA1686" w:rsidRPr="00EA1686" w:rsidRDefault="00EA1686" w:rsidP="00EA16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14:paraId="6B496250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2C9112CE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  <w:p w14:paraId="039E70F7" w14:textId="77777777" w:rsid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08FAA893" w14:textId="5E3DCAEB" w:rsidR="00263B20" w:rsidRPr="00EA1686" w:rsidRDefault="00263B20" w:rsidP="00263B20">
            <w:pPr>
              <w:spacing w:line="12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686" w:rsidRPr="00EA1686" w14:paraId="5C133653" w14:textId="77777777" w:rsidTr="00263B20">
        <w:trPr>
          <w:cantSplit/>
          <w:trHeight w:val="163"/>
        </w:trPr>
        <w:tc>
          <w:tcPr>
            <w:tcW w:w="562" w:type="dxa"/>
          </w:tcPr>
          <w:p w14:paraId="0FCB3419" w14:textId="77777777" w:rsidR="00EA1686" w:rsidRPr="00EA1686" w:rsidRDefault="00EA1686" w:rsidP="00C5034C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019A50A4" w14:textId="77777777" w:rsidR="00EA1686" w:rsidRPr="00EA1686" w:rsidRDefault="00EA1686" w:rsidP="00263B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hAnsi="Times New Roman" w:cs="Times New Roman"/>
                <w:sz w:val="24"/>
                <w:szCs w:val="24"/>
              </w:rPr>
              <w:t>Психология внутриличностного и межличностного конфликта</w:t>
            </w:r>
          </w:p>
        </w:tc>
        <w:tc>
          <w:tcPr>
            <w:tcW w:w="851" w:type="dxa"/>
          </w:tcPr>
          <w:p w14:paraId="181467D7" w14:textId="44299478" w:rsidR="00EA1686" w:rsidRPr="00EA1686" w:rsidRDefault="00C9717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417" w:type="dxa"/>
          </w:tcPr>
          <w:p w14:paraId="6FB541BC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74DB09A3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24317B6E" w14:textId="77777777" w:rsidR="00823048" w:rsidRDefault="00823048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29502B37" w14:textId="77777777" w:rsidR="00EA1686" w:rsidRDefault="00EA1686" w:rsidP="00EA1686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61E068CA" w14:textId="70027505" w:rsidR="00263B20" w:rsidRPr="00EA1686" w:rsidRDefault="00263B20" w:rsidP="00263B20">
            <w:pPr>
              <w:spacing w:line="120" w:lineRule="auto"/>
              <w:ind w:left="-102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D45927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  <w:p w14:paraId="7920EFDF" w14:textId="6B96EB78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7F9F487A" w14:textId="77777777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1CAC63F0" w14:textId="77777777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3" w:type="dxa"/>
          </w:tcPr>
          <w:p w14:paraId="272B8EC1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  <w:p w14:paraId="1C82AC28" w14:textId="1B97BC9D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EA1686" w:rsidRPr="00EA1686" w14:paraId="4916E754" w14:textId="77777777" w:rsidTr="00263B20">
        <w:trPr>
          <w:cantSplit/>
          <w:trHeight w:val="163"/>
        </w:trPr>
        <w:tc>
          <w:tcPr>
            <w:tcW w:w="562" w:type="dxa"/>
          </w:tcPr>
          <w:p w14:paraId="6817E60B" w14:textId="77777777" w:rsidR="00EA1686" w:rsidRPr="00EA1686" w:rsidRDefault="00EA1686" w:rsidP="00C5034C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7E1104E" w14:textId="77777777" w:rsidR="00EA1686" w:rsidRPr="00EA1686" w:rsidRDefault="00EA1686" w:rsidP="00263B2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управления конфликтами</w:t>
            </w:r>
          </w:p>
        </w:tc>
        <w:tc>
          <w:tcPr>
            <w:tcW w:w="851" w:type="dxa"/>
          </w:tcPr>
          <w:p w14:paraId="103B7826" w14:textId="229E157C" w:rsidR="00EA1686" w:rsidRPr="00EA1686" w:rsidRDefault="00C9717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417" w:type="dxa"/>
          </w:tcPr>
          <w:p w14:paraId="126F447C" w14:textId="77777777" w:rsidR="00823048" w:rsidRDefault="00823048" w:rsidP="00823048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547D0E5D" w14:textId="2E050A77" w:rsidR="00EA1686" w:rsidRPr="00EA1686" w:rsidRDefault="00EA1686" w:rsidP="00823048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41A187F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  <w:p w14:paraId="5C9CE757" w14:textId="481DA39A" w:rsidR="00EA1686" w:rsidRP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07FB7E34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35</w:t>
            </w:r>
          </w:p>
          <w:p w14:paraId="02A25CC7" w14:textId="77777777" w:rsidR="00823048" w:rsidRDefault="00823048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36</w:t>
            </w:r>
          </w:p>
          <w:p w14:paraId="5CADFB12" w14:textId="77777777" w:rsidR="00EA1686" w:rsidRDefault="00EA1686" w:rsidP="00EA1686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A168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37</w:t>
            </w:r>
          </w:p>
          <w:p w14:paraId="0A63E17B" w14:textId="24E412B2" w:rsidR="00263B20" w:rsidRPr="00EA1686" w:rsidRDefault="00263B20" w:rsidP="00263B20">
            <w:pPr>
              <w:spacing w:line="120" w:lineRule="auto"/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CDDC3D" w14:textId="77777777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3" w:type="dxa"/>
          </w:tcPr>
          <w:p w14:paraId="38531C9F" w14:textId="77777777" w:rsidR="00823048" w:rsidRDefault="00823048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14:paraId="5886DE9C" w14:textId="698F44E6" w:rsidR="00EA1686" w:rsidRPr="00EA1686" w:rsidRDefault="00EA1686" w:rsidP="00EA16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2"/>
        <w:gridCol w:w="7371"/>
        <w:gridCol w:w="1001"/>
      </w:tblGrid>
      <w:tr w:rsidR="00EA1686" w:rsidRPr="001C2415" w14:paraId="113F3D91" w14:textId="77777777" w:rsidTr="00B166BE">
        <w:trPr>
          <w:cantSplit/>
          <w:trHeight w:val="1375"/>
        </w:trPr>
        <w:tc>
          <w:tcPr>
            <w:tcW w:w="987" w:type="dxa"/>
            <w:textDirection w:val="btLr"/>
          </w:tcPr>
          <w:p w14:paraId="18A6460C" w14:textId="77777777" w:rsidR="00EA1686" w:rsidRPr="008042B4" w:rsidRDefault="00EA1686" w:rsidP="00EA168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D099713" w14:textId="3DD9E97D" w:rsidR="00EA1686" w:rsidRPr="00EA1686" w:rsidRDefault="00EA1686" w:rsidP="00EA168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53F5A352" w14:textId="77777777" w:rsidR="00EA1686" w:rsidRPr="00EA1686" w:rsidRDefault="00EA1686" w:rsidP="00B166B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11875E74" w14:textId="77777777" w:rsidR="00EA1686" w:rsidRPr="00EA1686" w:rsidRDefault="00EA1686" w:rsidP="00B166B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A1686" w:rsidRPr="001C2415" w14:paraId="5386C316" w14:textId="77777777" w:rsidTr="00575FF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229AAB5" w14:textId="77777777" w:rsidR="00EA1686" w:rsidRPr="00502998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29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История становления и развития конфликтологии</w:t>
            </w:r>
          </w:p>
        </w:tc>
      </w:tr>
      <w:tr w:rsidR="00EA1686" w:rsidRPr="001C2415" w14:paraId="1D350004" w14:textId="77777777" w:rsidTr="00B166BE">
        <w:tc>
          <w:tcPr>
            <w:tcW w:w="987" w:type="dxa"/>
          </w:tcPr>
          <w:p w14:paraId="73F6FAF5" w14:textId="18D295EA" w:rsidR="00EA1686" w:rsidRPr="00B01554" w:rsidRDefault="00EA1686" w:rsidP="00B16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066C48" w14:textId="08A2AC70" w:rsidR="00EA1686" w:rsidRPr="00B01554" w:rsidRDefault="00575FFF" w:rsidP="00B16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4274F9EC" w14:textId="77777777" w:rsidR="00EA1686" w:rsidRPr="00B01554" w:rsidRDefault="00EA1686" w:rsidP="00B166B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CA49E90" w14:textId="77777777" w:rsidR="00EA1686" w:rsidRPr="00805AF9" w:rsidRDefault="00EA1686" w:rsidP="00B166B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Предметом конфликтологии являются:</w:t>
            </w:r>
          </w:p>
          <w:p w14:paraId="7263CD41" w14:textId="77777777" w:rsidR="00EA1686" w:rsidRPr="00B01554" w:rsidRDefault="00EA1686" w:rsidP="00C5034C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появления и развития конфликтных противоречий, динамика и направления развития конфликтных ситуаций, способы и методы профилактики, решения и управления конфликтами</w:t>
            </w:r>
          </w:p>
          <w:p w14:paraId="79C639BC" w14:textId="77777777" w:rsidR="00EA1686" w:rsidRPr="00B01554" w:rsidRDefault="00EA1686" w:rsidP="00C5034C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возникновения конфликтов в разных социальных сферах и способы их разрешения</w:t>
            </w:r>
          </w:p>
          <w:p w14:paraId="44A1DCB4" w14:textId="77777777" w:rsidR="00EA1686" w:rsidRPr="00B01554" w:rsidRDefault="00EA1686" w:rsidP="00C5034C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зарождения противоречий в различных социальных слоях общества, их профилактика и разрешение мирным путем</w:t>
            </w:r>
          </w:p>
          <w:p w14:paraId="109CC587" w14:textId="77777777" w:rsidR="00EA1686" w:rsidRPr="00B01554" w:rsidRDefault="00EA1686" w:rsidP="00C5034C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конфликтного взаимодействия</w:t>
            </w:r>
          </w:p>
        </w:tc>
        <w:tc>
          <w:tcPr>
            <w:tcW w:w="1010" w:type="dxa"/>
          </w:tcPr>
          <w:p w14:paraId="6952813D" w14:textId="77777777" w:rsidR="00EA1686" w:rsidRPr="00B01554" w:rsidRDefault="00EA1686" w:rsidP="00B166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1686" w:rsidRPr="001C2415" w14:paraId="26743F0D" w14:textId="77777777" w:rsidTr="00B166BE">
        <w:tc>
          <w:tcPr>
            <w:tcW w:w="987" w:type="dxa"/>
          </w:tcPr>
          <w:p w14:paraId="154E60CA" w14:textId="102AD448" w:rsidR="00EA1686" w:rsidRPr="00B01554" w:rsidRDefault="00EA1686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575F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E3D5DC" w14:textId="1C1A865D" w:rsidR="00EA1686" w:rsidRPr="00B01554" w:rsidRDefault="00575FFF" w:rsidP="00B1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19046C5" w14:textId="77777777" w:rsidR="00EA1686" w:rsidRPr="00B01554" w:rsidRDefault="00EA1686" w:rsidP="00B166B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6F7B221" w14:textId="77777777" w:rsidR="00EA1686" w:rsidRPr="00805AF9" w:rsidRDefault="00EA1686" w:rsidP="00B166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Конфликтология</w:t>
            </w:r>
            <w:proofErr w:type="spellEnd"/>
            <w:r w:rsidRPr="0080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наука возникла, выделившись из наук:</w:t>
            </w:r>
          </w:p>
          <w:p w14:paraId="47798F87" w14:textId="77777777" w:rsidR="00EA1686" w:rsidRPr="00B01554" w:rsidRDefault="00EA1686" w:rsidP="00C5034C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и антропологии</w:t>
            </w:r>
          </w:p>
          <w:p w14:paraId="1D840B55" w14:textId="77777777" w:rsidR="00EA1686" w:rsidRPr="00B01554" w:rsidRDefault="00EA1686" w:rsidP="00C5034C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социологии и психологии</w:t>
            </w:r>
          </w:p>
          <w:p w14:paraId="6DB374D2" w14:textId="77777777" w:rsidR="00EA1686" w:rsidRPr="00B01554" w:rsidRDefault="00EA1686" w:rsidP="00C5034C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философии и политологии</w:t>
            </w:r>
          </w:p>
          <w:p w14:paraId="18959E4B" w14:textId="77777777" w:rsidR="00EA1686" w:rsidRPr="00B01554" w:rsidRDefault="00EA1686" w:rsidP="00C5034C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педагогики и культурологии</w:t>
            </w:r>
          </w:p>
        </w:tc>
        <w:tc>
          <w:tcPr>
            <w:tcW w:w="1010" w:type="dxa"/>
          </w:tcPr>
          <w:p w14:paraId="3EE65C6B" w14:textId="77777777" w:rsidR="00EA1686" w:rsidRPr="00B01554" w:rsidRDefault="00EA1686" w:rsidP="00B1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1686" w:rsidRPr="001C2415" w14:paraId="5E32AB33" w14:textId="77777777" w:rsidTr="00B166BE">
        <w:tc>
          <w:tcPr>
            <w:tcW w:w="987" w:type="dxa"/>
          </w:tcPr>
          <w:p w14:paraId="54A3A8D1" w14:textId="3036072F" w:rsidR="00EA1686" w:rsidRPr="00B01554" w:rsidRDefault="00EA1686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  <w:r w:rsidR="00575F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9044A0" w14:textId="48E1C205" w:rsidR="00EA1686" w:rsidRPr="00B01554" w:rsidRDefault="00575FFF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2AA57AC7" w14:textId="77777777" w:rsidR="00EA1686" w:rsidRPr="00DE6D7B" w:rsidRDefault="00EA1686" w:rsidP="00B166B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963F72A" w14:textId="77777777" w:rsidR="00EA1686" w:rsidRPr="00805AF9" w:rsidRDefault="00EA1686" w:rsidP="00B166B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sz w:val="24"/>
                <w:szCs w:val="24"/>
              </w:rPr>
              <w:t>Объектом конфликтологии является:</w:t>
            </w:r>
          </w:p>
          <w:p w14:paraId="7B0DDC0C" w14:textId="77777777" w:rsidR="00EA1686" w:rsidRPr="00B01554" w:rsidRDefault="00EA1686" w:rsidP="00C5034C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инцидент как пусковой механизм конфликтного взаимодействия</w:t>
            </w:r>
          </w:p>
          <w:p w14:paraId="5DBFB7BC" w14:textId="77777777" w:rsidR="00EA1686" w:rsidRPr="00B01554" w:rsidRDefault="00EA1686" w:rsidP="00C5034C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конфликт как специфический вид социального взаимодействия субъектов</w:t>
            </w:r>
          </w:p>
          <w:p w14:paraId="1EF89F69" w14:textId="77777777" w:rsidR="00EA1686" w:rsidRPr="00B01554" w:rsidRDefault="00EA1686" w:rsidP="00C5034C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межличностные конфликты сослуживцев в процессе трудовой деятельности</w:t>
            </w:r>
          </w:p>
          <w:p w14:paraId="43083924" w14:textId="77777777" w:rsidR="00EA1686" w:rsidRPr="00B01554" w:rsidRDefault="00EA1686" w:rsidP="00C5034C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политические противоречия на разных уровнях власти, включая международные конфликты</w:t>
            </w:r>
          </w:p>
        </w:tc>
        <w:tc>
          <w:tcPr>
            <w:tcW w:w="1010" w:type="dxa"/>
          </w:tcPr>
          <w:p w14:paraId="2D84E42F" w14:textId="77777777" w:rsidR="00EA1686" w:rsidRPr="00B01554" w:rsidRDefault="00EA1686" w:rsidP="00B1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1686" w:rsidRPr="001C2415" w14:paraId="2C82A6D7" w14:textId="77777777" w:rsidTr="00B166BE">
        <w:tc>
          <w:tcPr>
            <w:tcW w:w="987" w:type="dxa"/>
          </w:tcPr>
          <w:p w14:paraId="58DEB258" w14:textId="540E6A92" w:rsidR="00EA1686" w:rsidRPr="00B01554" w:rsidRDefault="00EA1686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  <w:r w:rsidR="00575F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26CCC9B" w14:textId="2469A3B1" w:rsidR="00EA1686" w:rsidRPr="00B01554" w:rsidRDefault="00575FFF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DDB51F6" w14:textId="77777777" w:rsidR="0018008B" w:rsidRPr="0018008B" w:rsidRDefault="0018008B" w:rsidP="0018008B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00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2F25310" w14:textId="4E002FB4" w:rsidR="00EA1686" w:rsidRPr="00805AF9" w:rsidRDefault="00EA1686" w:rsidP="00B166B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sz w:val="24"/>
                <w:szCs w:val="24"/>
              </w:rPr>
              <w:t>Основоположником американской конфликтологии считается:</w:t>
            </w:r>
          </w:p>
          <w:p w14:paraId="35697749" w14:textId="31C9B5F8" w:rsidR="00EA1686" w:rsidRPr="00B01554" w:rsidRDefault="00EA1686" w:rsidP="00C5034C">
            <w:pPr>
              <w:pStyle w:val="a3"/>
              <w:numPr>
                <w:ilvl w:val="0"/>
                <w:numId w:val="10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Левин</w:t>
            </w:r>
          </w:p>
          <w:p w14:paraId="2A1209A2" w14:textId="77777777" w:rsidR="00EA1686" w:rsidRPr="00B01554" w:rsidRDefault="00EA1686" w:rsidP="00C5034C">
            <w:pPr>
              <w:pStyle w:val="a3"/>
              <w:numPr>
                <w:ilvl w:val="0"/>
                <w:numId w:val="10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Боулдинг</w:t>
            </w:r>
            <w:proofErr w:type="spellEnd"/>
          </w:p>
          <w:p w14:paraId="110844BA" w14:textId="77777777" w:rsidR="00EA1686" w:rsidRPr="00B01554" w:rsidRDefault="00EA1686" w:rsidP="00C5034C">
            <w:pPr>
              <w:pStyle w:val="a3"/>
              <w:numPr>
                <w:ilvl w:val="0"/>
                <w:numId w:val="10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Козер</w:t>
            </w:r>
            <w:proofErr w:type="spellEnd"/>
          </w:p>
          <w:p w14:paraId="054141E1" w14:textId="77777777" w:rsidR="00EA1686" w:rsidRPr="00B01554" w:rsidRDefault="00EA1686" w:rsidP="00C5034C">
            <w:pPr>
              <w:pStyle w:val="a3"/>
              <w:numPr>
                <w:ilvl w:val="0"/>
                <w:numId w:val="10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Э. Берн</w:t>
            </w:r>
          </w:p>
        </w:tc>
        <w:tc>
          <w:tcPr>
            <w:tcW w:w="1010" w:type="dxa"/>
          </w:tcPr>
          <w:p w14:paraId="338911F5" w14:textId="77777777" w:rsidR="00EA1686" w:rsidRPr="00B01554" w:rsidRDefault="00EA1686" w:rsidP="00B1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1686" w:rsidRPr="001C2415" w14:paraId="7B662B77" w14:textId="77777777" w:rsidTr="00B166BE">
        <w:tc>
          <w:tcPr>
            <w:tcW w:w="987" w:type="dxa"/>
          </w:tcPr>
          <w:p w14:paraId="2B4760D8" w14:textId="37A6744E" w:rsidR="00EA1686" w:rsidRPr="00B01554" w:rsidRDefault="00EA1686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  <w:r w:rsidR="00575F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C5B1708" w14:textId="3BE83B9A" w:rsidR="00EA1686" w:rsidRPr="00B01554" w:rsidRDefault="00575FFF" w:rsidP="00B166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2B09AEFC" w14:textId="77777777" w:rsidR="0018008B" w:rsidRPr="0018008B" w:rsidRDefault="0018008B" w:rsidP="0018008B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00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D8F8291" w14:textId="703EDA4A" w:rsidR="00EA1686" w:rsidRPr="00DE6D7B" w:rsidRDefault="00EA1686" w:rsidP="00B166B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sz w:val="24"/>
                <w:szCs w:val="24"/>
              </w:rPr>
              <w:t>Конфликт в переводе с латинского означает:</w:t>
            </w:r>
          </w:p>
          <w:p w14:paraId="0590EDD7" w14:textId="77777777" w:rsidR="00EA1686" w:rsidRPr="00DE6D7B" w:rsidRDefault="00EA1686" w:rsidP="00C5034C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  <w:p w14:paraId="2400F9A5" w14:textId="77777777" w:rsidR="00EA1686" w:rsidRPr="00B01554" w:rsidRDefault="00EA1686" w:rsidP="00C5034C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кризис</w:t>
            </w:r>
          </w:p>
          <w:p w14:paraId="5475ECAE" w14:textId="77777777" w:rsidR="00EA1686" w:rsidRPr="00B01554" w:rsidRDefault="00EA1686" w:rsidP="00C5034C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столкновение</w:t>
            </w:r>
          </w:p>
          <w:p w14:paraId="4B05C2D3" w14:textId="77777777" w:rsidR="00EA1686" w:rsidRPr="00B01554" w:rsidRDefault="00EA1686" w:rsidP="00C5034C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существование</w:t>
            </w:r>
          </w:p>
        </w:tc>
        <w:tc>
          <w:tcPr>
            <w:tcW w:w="1010" w:type="dxa"/>
          </w:tcPr>
          <w:p w14:paraId="370FFCE8" w14:textId="77777777" w:rsidR="00EA1686" w:rsidRPr="00B01554" w:rsidRDefault="00EA1686" w:rsidP="00B1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1686" w:rsidRPr="001C2415" w14:paraId="6F38F43E" w14:textId="77777777" w:rsidTr="00575FF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99E769C" w14:textId="77777777" w:rsidR="00EA1686" w:rsidRPr="00502998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29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Анализ конфликта</w:t>
            </w:r>
          </w:p>
        </w:tc>
      </w:tr>
      <w:tr w:rsidR="00EA1686" w:rsidRPr="001C2415" w14:paraId="3ECFFA1E" w14:textId="77777777" w:rsidTr="00B166BE">
        <w:tc>
          <w:tcPr>
            <w:tcW w:w="987" w:type="dxa"/>
          </w:tcPr>
          <w:p w14:paraId="76FEE9DA" w14:textId="4CAF206D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C5E4FCD" w14:textId="4882BBDC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39282BD6" w14:textId="77777777" w:rsidR="00EA1686" w:rsidRPr="00B01554" w:rsidRDefault="00EA1686" w:rsidP="00B166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5268BB4" w14:textId="77777777" w:rsidR="00EA1686" w:rsidRPr="00DE6D7B" w:rsidRDefault="00EA1686" w:rsidP="00B166B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конфликта предполагает:</w:t>
            </w:r>
          </w:p>
          <w:p w14:paraId="42CA65DC" w14:textId="77777777" w:rsidR="00EA1686" w:rsidRPr="00B01554" w:rsidRDefault="00EA1686" w:rsidP="00C5034C">
            <w:pPr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целенаправленные действия субъекта управления, направленные на возникновение конструктивного конфликта</w:t>
            </w:r>
          </w:p>
          <w:p w14:paraId="69B29138" w14:textId="77777777" w:rsidR="00EA1686" w:rsidRPr="00B01554" w:rsidRDefault="00EA1686" w:rsidP="00C5034C">
            <w:pPr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умышленный срыв рабочего процесса в виде отказа или ненадлежащего исполнения своих обязанностей</w:t>
            </w:r>
          </w:p>
          <w:p w14:paraId="027A0B8E" w14:textId="77777777" w:rsidR="00EA1686" w:rsidRPr="00B01554" w:rsidRDefault="00EA1686" w:rsidP="00C5034C">
            <w:pPr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настойчивую борьбу за свои интересы, противоречащие другим</w:t>
            </w:r>
          </w:p>
          <w:p w14:paraId="1F1A03E1" w14:textId="77777777" w:rsidR="00EA1686" w:rsidRPr="00B01554" w:rsidRDefault="00EA1686" w:rsidP="00C5034C">
            <w:pPr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физическую агрессию</w:t>
            </w:r>
          </w:p>
        </w:tc>
        <w:tc>
          <w:tcPr>
            <w:tcW w:w="1010" w:type="dxa"/>
          </w:tcPr>
          <w:p w14:paraId="4413988C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A1686" w:rsidRPr="001C2415" w14:paraId="36F953B5" w14:textId="77777777" w:rsidTr="00B166BE">
        <w:tc>
          <w:tcPr>
            <w:tcW w:w="987" w:type="dxa"/>
          </w:tcPr>
          <w:p w14:paraId="4BBB20C6" w14:textId="25DE7C59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4E51788" w14:textId="0FB5885C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43C4A0CF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95A0E52" w14:textId="77777777" w:rsidR="00EA1686" w:rsidRPr="00DE6D7B" w:rsidRDefault="00EA1686" w:rsidP="00B166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sz w:val="24"/>
                <w:szCs w:val="24"/>
              </w:rPr>
              <w:t>Кто является автором отечественной теории механизмов возникновения конфликтов?</w:t>
            </w:r>
          </w:p>
          <w:p w14:paraId="3EE459EC" w14:textId="77777777" w:rsidR="00EA1686" w:rsidRPr="00B01554" w:rsidRDefault="00EA1686" w:rsidP="00C5034C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Шейнов В. П.</w:t>
            </w:r>
          </w:p>
          <w:p w14:paraId="595A8F6B" w14:textId="77777777" w:rsidR="00EA1686" w:rsidRPr="00B01554" w:rsidRDefault="00EA1686" w:rsidP="00C5034C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Леонтьев Д.А.</w:t>
            </w:r>
          </w:p>
          <w:p w14:paraId="023CF02A" w14:textId="77777777" w:rsidR="00EA1686" w:rsidRPr="00B01554" w:rsidRDefault="00EA1686" w:rsidP="00C5034C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Андреева Г.М.</w:t>
            </w:r>
          </w:p>
          <w:p w14:paraId="1141BA2F" w14:textId="40D6685B" w:rsidR="00EA1686" w:rsidRPr="00575FFF" w:rsidRDefault="00EA1686" w:rsidP="00C5034C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Выготский Л.С.</w:t>
            </w:r>
          </w:p>
        </w:tc>
        <w:tc>
          <w:tcPr>
            <w:tcW w:w="1010" w:type="dxa"/>
          </w:tcPr>
          <w:p w14:paraId="219046D0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A1686" w:rsidRPr="001C2415" w14:paraId="10633BFF" w14:textId="77777777" w:rsidTr="00575FF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60D1ECC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Поведение в конфликте</w:t>
            </w:r>
          </w:p>
        </w:tc>
      </w:tr>
      <w:tr w:rsidR="00EA1686" w:rsidRPr="001C2415" w14:paraId="1A1DAE24" w14:textId="77777777" w:rsidTr="00B166BE">
        <w:trPr>
          <w:trHeight w:val="693"/>
        </w:trPr>
        <w:tc>
          <w:tcPr>
            <w:tcW w:w="987" w:type="dxa"/>
          </w:tcPr>
          <w:p w14:paraId="4A016ED7" w14:textId="1C0FFFC5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40619B4" w14:textId="6EDD09E2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6914E1EF" w14:textId="77777777" w:rsidR="00EA1686" w:rsidRPr="00B01554" w:rsidRDefault="00EA1686" w:rsidP="00B166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612C7BF8" w14:textId="77777777" w:rsidR="00EA1686" w:rsidRPr="00B01554" w:rsidRDefault="00EA1686" w:rsidP="00B166BE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Компромисс невозможен в конфликте:</w:t>
            </w:r>
          </w:p>
          <w:p w14:paraId="029CB363" w14:textId="77777777" w:rsidR="00EA1686" w:rsidRPr="00B01554" w:rsidRDefault="00EA1686" w:rsidP="00C5034C">
            <w:pPr>
              <w:pStyle w:val="a3"/>
              <w:numPr>
                <w:ilvl w:val="0"/>
                <w:numId w:val="14"/>
              </w:numPr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</w:p>
          <w:p w14:paraId="509A8BB8" w14:textId="77777777" w:rsidR="00EA1686" w:rsidRPr="00B01554" w:rsidRDefault="00EA1686" w:rsidP="00C5034C">
            <w:pPr>
              <w:pStyle w:val="a3"/>
              <w:numPr>
                <w:ilvl w:val="0"/>
                <w:numId w:val="14"/>
              </w:numPr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интересов</w:t>
            </w:r>
          </w:p>
          <w:p w14:paraId="53EEF8DF" w14:textId="77777777" w:rsidR="00EA1686" w:rsidRPr="00B01554" w:rsidRDefault="00EA1686" w:rsidP="00C5034C">
            <w:pPr>
              <w:pStyle w:val="a3"/>
              <w:numPr>
                <w:ilvl w:val="0"/>
                <w:numId w:val="14"/>
              </w:numPr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ресурсов</w:t>
            </w:r>
          </w:p>
          <w:p w14:paraId="11CE6A7E" w14:textId="77777777" w:rsidR="00EA1686" w:rsidRPr="00B01554" w:rsidRDefault="00EA1686" w:rsidP="00C5034C">
            <w:pPr>
              <w:pStyle w:val="a3"/>
              <w:numPr>
                <w:ilvl w:val="0"/>
                <w:numId w:val="14"/>
              </w:numPr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целей</w:t>
            </w:r>
          </w:p>
        </w:tc>
        <w:tc>
          <w:tcPr>
            <w:tcW w:w="1010" w:type="dxa"/>
          </w:tcPr>
          <w:p w14:paraId="36D81155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A1686" w:rsidRPr="001C2415" w14:paraId="422BC476" w14:textId="77777777" w:rsidTr="00B166BE">
        <w:tc>
          <w:tcPr>
            <w:tcW w:w="987" w:type="dxa"/>
          </w:tcPr>
          <w:p w14:paraId="7FAE60C2" w14:textId="3D088A71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FC2EFD4" w14:textId="0CF273D0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47793DF" w14:textId="77777777" w:rsidR="00EA1686" w:rsidRPr="00B01554" w:rsidRDefault="00EA1686" w:rsidP="00B166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A70B585" w14:textId="77777777" w:rsidR="00EA1686" w:rsidRPr="00DE6D7B" w:rsidRDefault="00EA1686" w:rsidP="00B166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высказывание мнений и обсуждение ключевых тезисов – это:</w:t>
            </w:r>
          </w:p>
          <w:p w14:paraId="20F06B30" w14:textId="77777777" w:rsidR="00EA1686" w:rsidRPr="00B01554" w:rsidRDefault="00EA1686" w:rsidP="00C5034C">
            <w:pPr>
              <w:pStyle w:val="a3"/>
              <w:numPr>
                <w:ilvl w:val="0"/>
                <w:numId w:val="1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дебаты</w:t>
            </w:r>
          </w:p>
          <w:p w14:paraId="424CC8EF" w14:textId="77777777" w:rsidR="00EA1686" w:rsidRPr="00B01554" w:rsidRDefault="00EA1686" w:rsidP="00C5034C">
            <w:pPr>
              <w:pStyle w:val="a3"/>
              <w:numPr>
                <w:ilvl w:val="0"/>
                <w:numId w:val="1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14:paraId="16C55105" w14:textId="77777777" w:rsidR="00EA1686" w:rsidRPr="00B01554" w:rsidRDefault="00EA1686" w:rsidP="00C5034C">
            <w:pPr>
              <w:pStyle w:val="a3"/>
              <w:numPr>
                <w:ilvl w:val="0"/>
                <w:numId w:val="1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декларация</w:t>
            </w:r>
          </w:p>
          <w:p w14:paraId="2AC1D847" w14:textId="77777777" w:rsidR="00EA1686" w:rsidRPr="00B01554" w:rsidRDefault="00EA1686" w:rsidP="00C5034C">
            <w:pPr>
              <w:pStyle w:val="a3"/>
              <w:numPr>
                <w:ilvl w:val="0"/>
                <w:numId w:val="1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1010" w:type="dxa"/>
          </w:tcPr>
          <w:p w14:paraId="6992DCC1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A1686" w:rsidRPr="001C2415" w14:paraId="6045D4CA" w14:textId="77777777" w:rsidTr="00B166BE">
        <w:tc>
          <w:tcPr>
            <w:tcW w:w="987" w:type="dxa"/>
          </w:tcPr>
          <w:p w14:paraId="241CAF5F" w14:textId="63DD4C0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B809471" w14:textId="0C78DDB7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0ECBB774" w14:textId="77777777" w:rsidR="00EA1686" w:rsidRPr="00B01554" w:rsidRDefault="00EA1686" w:rsidP="00B166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ответа:</w:t>
            </w:r>
          </w:p>
          <w:p w14:paraId="38498F1E" w14:textId="77777777" w:rsidR="00EA1686" w:rsidRPr="00DE6D7B" w:rsidRDefault="00EA1686" w:rsidP="00B166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sz w:val="24"/>
                <w:szCs w:val="24"/>
              </w:rPr>
              <w:t>Одной из основных и эффективных форм участия третьего лица в разрешении конфликтов является:</w:t>
            </w:r>
          </w:p>
          <w:p w14:paraId="790451A7" w14:textId="77777777" w:rsidR="00EA1686" w:rsidRPr="00B01554" w:rsidRDefault="00EA1686" w:rsidP="00C5034C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избегание</w:t>
            </w:r>
          </w:p>
          <w:p w14:paraId="35BD791E" w14:textId="77777777" w:rsidR="00EA1686" w:rsidRPr="00B01554" w:rsidRDefault="00EA1686" w:rsidP="00C5034C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переговорный процесс</w:t>
            </w:r>
          </w:p>
          <w:p w14:paraId="40DC3AB5" w14:textId="77777777" w:rsidR="00EA1686" w:rsidRPr="00B01554" w:rsidRDefault="00EA1686" w:rsidP="00C5034C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</w:t>
            </w:r>
          </w:p>
          <w:p w14:paraId="5BC4FE2E" w14:textId="77777777" w:rsidR="00EA1686" w:rsidRPr="00B01554" w:rsidRDefault="00EA1686" w:rsidP="00C5034C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компромисс</w:t>
            </w:r>
          </w:p>
        </w:tc>
        <w:tc>
          <w:tcPr>
            <w:tcW w:w="1010" w:type="dxa"/>
          </w:tcPr>
          <w:p w14:paraId="2F580F0B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A1686" w:rsidRPr="001C2415" w14:paraId="306656BE" w14:textId="77777777" w:rsidTr="00575FF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2012145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Психология внутриличностного и межличностного конфликта</w:t>
            </w:r>
          </w:p>
        </w:tc>
      </w:tr>
      <w:tr w:rsidR="00EA1686" w:rsidRPr="001C2415" w14:paraId="48C873BF" w14:textId="77777777" w:rsidTr="00B166BE">
        <w:tc>
          <w:tcPr>
            <w:tcW w:w="987" w:type="dxa"/>
          </w:tcPr>
          <w:p w14:paraId="611A8878" w14:textId="54C782DA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F24E71" w14:textId="244725AD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7B81FA3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4DA2A135" w14:textId="30792DE2" w:rsidR="00EA1686" w:rsidRPr="00DE6D7B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Человека, который не адаптировался к социальным ценностям и условиям вплоть до полного их отрицания,</w:t>
            </w:r>
            <w:r w:rsidR="0018008B" w:rsidRPr="00DE6D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конфликтологии</w:t>
            </w:r>
            <w:r w:rsidRPr="00DE6D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называют:</w:t>
            </w:r>
          </w:p>
          <w:p w14:paraId="730F44CB" w14:textId="77777777" w:rsidR="00EA1686" w:rsidRPr="00B01554" w:rsidRDefault="00EA1686" w:rsidP="00C5034C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маргиналом</w:t>
            </w:r>
          </w:p>
          <w:p w14:paraId="2BCF1815" w14:textId="77777777" w:rsidR="00EA1686" w:rsidRPr="00B01554" w:rsidRDefault="00EA1686" w:rsidP="00C5034C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еретиком</w:t>
            </w:r>
          </w:p>
          <w:p w14:paraId="42DBACAE" w14:textId="77777777" w:rsidR="00EA1686" w:rsidRPr="00B01554" w:rsidRDefault="00EA1686" w:rsidP="00C5034C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медиатором</w:t>
            </w:r>
          </w:p>
          <w:p w14:paraId="007C5AE5" w14:textId="77777777" w:rsidR="00EA1686" w:rsidRPr="00B01554" w:rsidRDefault="00EA1686" w:rsidP="00C5034C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модератором</w:t>
            </w:r>
          </w:p>
        </w:tc>
        <w:tc>
          <w:tcPr>
            <w:tcW w:w="1010" w:type="dxa"/>
          </w:tcPr>
          <w:p w14:paraId="3DB7A1D6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1686" w:rsidRPr="001C2415" w14:paraId="748C4D77" w14:textId="77777777" w:rsidTr="00B166BE">
        <w:tc>
          <w:tcPr>
            <w:tcW w:w="987" w:type="dxa"/>
          </w:tcPr>
          <w:p w14:paraId="4D0D45FF" w14:textId="7BB4CF50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4318CA" w14:textId="1CB9B5E3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61AA5FE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575EEC58" w14:textId="77777777" w:rsidR="00EA1686" w:rsidRPr="00DE6D7B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6D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Необходимыми и достаточными условиями возникновения конфликта между субъектами социального взаимодействия являются:</w:t>
            </w:r>
          </w:p>
          <w:p w14:paraId="6F9DDB76" w14:textId="77777777" w:rsidR="00EA1686" w:rsidRPr="00B01554" w:rsidRDefault="00EA1686" w:rsidP="00C5034C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у них противоположных суждений или мотивов и желание хотя бы одного из них одержать победу над другим</w:t>
            </w:r>
          </w:p>
          <w:p w14:paraId="15F92280" w14:textId="77777777" w:rsidR="00EA1686" w:rsidRPr="00B01554" w:rsidRDefault="00EA1686" w:rsidP="00C5034C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у них противоположно направленных мотивов или суждений, а также состояние противоборства между ними</w:t>
            </w:r>
          </w:p>
          <w:p w14:paraId="11AD39E2" w14:textId="77777777" w:rsidR="00EA1686" w:rsidRPr="00B01554" w:rsidRDefault="00EA1686" w:rsidP="00C5034C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у них противоположных позиций и активные действия обеих сторон по достижению своих позиций</w:t>
            </w:r>
          </w:p>
          <w:p w14:paraId="3D923B1D" w14:textId="77777777" w:rsidR="00EA1686" w:rsidRPr="00B01554" w:rsidRDefault="00EA1686" w:rsidP="00C5034C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у них противоположно направленных мотивов и открытые заявления о своих требованиях</w:t>
            </w:r>
          </w:p>
          <w:p w14:paraId="2DF2A13A" w14:textId="77777777" w:rsidR="00EA1686" w:rsidRPr="00B01554" w:rsidRDefault="00EA1686" w:rsidP="00C5034C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наличие противоположных интересов у каждого из них и отсутствие возможностей по их реализации</w:t>
            </w:r>
          </w:p>
        </w:tc>
        <w:tc>
          <w:tcPr>
            <w:tcW w:w="1010" w:type="dxa"/>
          </w:tcPr>
          <w:p w14:paraId="501FF1CE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A1686" w:rsidRPr="001C2415" w14:paraId="653765AB" w14:textId="77777777" w:rsidTr="00B166BE">
        <w:tc>
          <w:tcPr>
            <w:tcW w:w="987" w:type="dxa"/>
          </w:tcPr>
          <w:p w14:paraId="4584C212" w14:textId="20328E2D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15FF7D" w14:textId="3DD57F51" w:rsidR="00EA1686" w:rsidRPr="00B01554" w:rsidRDefault="00575FFF" w:rsidP="00EA168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3F714D0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8E61E19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Кому из ученых принадлежит разработка учения об экстраверсии и интроверсии, как объективной природе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внутриличностных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конфликтов:</w:t>
            </w:r>
          </w:p>
          <w:p w14:paraId="7F1D50D6" w14:textId="77777777" w:rsidR="00EA1686" w:rsidRPr="00B01554" w:rsidRDefault="00EA1686" w:rsidP="00C5034C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 Фрейду</w:t>
            </w:r>
          </w:p>
          <w:p w14:paraId="22B324F2" w14:textId="77777777" w:rsidR="00EA1686" w:rsidRPr="00B01554" w:rsidRDefault="00EA1686" w:rsidP="00C5034C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Адлеру</w:t>
            </w:r>
          </w:p>
          <w:p w14:paraId="4D9D0D7D" w14:textId="77777777" w:rsidR="00EA1686" w:rsidRPr="00B01554" w:rsidRDefault="00EA1686" w:rsidP="00C5034C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Юнгу</w:t>
            </w:r>
          </w:p>
          <w:p w14:paraId="1D1B4962" w14:textId="77777777" w:rsidR="00EA1686" w:rsidRPr="00B01554" w:rsidRDefault="00EA1686" w:rsidP="00C5034C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Э.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Фромму</w:t>
            </w:r>
            <w:proofErr w:type="spellEnd"/>
          </w:p>
          <w:p w14:paraId="3ADAE754" w14:textId="77777777" w:rsidR="00EA1686" w:rsidRPr="00B01554" w:rsidRDefault="00EA1686" w:rsidP="00C5034C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Левину</w:t>
            </w:r>
          </w:p>
        </w:tc>
        <w:tc>
          <w:tcPr>
            <w:tcW w:w="1010" w:type="dxa"/>
          </w:tcPr>
          <w:p w14:paraId="7AE95A3A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A1686" w:rsidRPr="001C2415" w14:paraId="2AE42E6D" w14:textId="77777777" w:rsidTr="00B166BE">
        <w:tc>
          <w:tcPr>
            <w:tcW w:w="987" w:type="dxa"/>
          </w:tcPr>
          <w:p w14:paraId="1944420A" w14:textId="38B37AD8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AA64934" w14:textId="2E6757FA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08534C5A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EA4C0DA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Кому из ученых принадлежит разработка учения о борьбе между эросом и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танатосом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как природной основе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внутриличностных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конфликтов:</w:t>
            </w:r>
          </w:p>
          <w:p w14:paraId="11877930" w14:textId="77777777" w:rsidR="00EA1686" w:rsidRPr="00B01554" w:rsidRDefault="00EA1686" w:rsidP="00C5034C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 Фрейду</w:t>
            </w:r>
          </w:p>
          <w:p w14:paraId="1540E202" w14:textId="77777777" w:rsidR="00EA1686" w:rsidRPr="00B01554" w:rsidRDefault="00EA1686" w:rsidP="00C5034C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Адлеру</w:t>
            </w:r>
          </w:p>
          <w:p w14:paraId="752B29B6" w14:textId="77777777" w:rsidR="00EA1686" w:rsidRPr="00B01554" w:rsidRDefault="00EA1686" w:rsidP="00C5034C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Юнгу</w:t>
            </w:r>
          </w:p>
          <w:p w14:paraId="13EC13CC" w14:textId="77777777" w:rsidR="00EA1686" w:rsidRPr="00B01554" w:rsidRDefault="00EA1686" w:rsidP="00C5034C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Э.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Фромму</w:t>
            </w:r>
            <w:proofErr w:type="spellEnd"/>
          </w:p>
          <w:p w14:paraId="62C02324" w14:textId="77777777" w:rsidR="00EA1686" w:rsidRPr="00B01554" w:rsidRDefault="00EA1686" w:rsidP="00C5034C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Левину</w:t>
            </w:r>
          </w:p>
        </w:tc>
        <w:tc>
          <w:tcPr>
            <w:tcW w:w="1010" w:type="dxa"/>
          </w:tcPr>
          <w:p w14:paraId="00111877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A1686" w:rsidRPr="001C2415" w14:paraId="3BBF1C4E" w14:textId="77777777" w:rsidTr="00575FF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ED5D0FC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Технологии управления конфликтами</w:t>
            </w:r>
          </w:p>
        </w:tc>
      </w:tr>
      <w:tr w:rsidR="00EA1686" w:rsidRPr="001C2415" w14:paraId="2639DFA1" w14:textId="77777777" w:rsidTr="00B166BE">
        <w:tc>
          <w:tcPr>
            <w:tcW w:w="987" w:type="dxa"/>
          </w:tcPr>
          <w:p w14:paraId="2DAD9E20" w14:textId="1BA6C99D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97F788" w14:textId="3B75F208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7900084D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14B6165" w14:textId="77777777" w:rsidR="00EA1686" w:rsidRPr="00B01554" w:rsidRDefault="00EA1686" w:rsidP="00B166B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 из приведенных методов относится к группе методов управлениями конфликтами:</w:t>
            </w:r>
          </w:p>
          <w:p w14:paraId="13E41711" w14:textId="77777777" w:rsidR="00EA1686" w:rsidRPr="00B01554" w:rsidRDefault="00EA1686" w:rsidP="00C5034C">
            <w:pPr>
              <w:numPr>
                <w:ilvl w:val="1"/>
                <w:numId w:val="21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социологический метод</w:t>
            </w:r>
          </w:p>
          <w:p w14:paraId="3055A392" w14:textId="77777777" w:rsidR="00EA1686" w:rsidRPr="00B01554" w:rsidRDefault="00EA1686" w:rsidP="00C5034C">
            <w:pPr>
              <w:numPr>
                <w:ilvl w:val="1"/>
                <w:numId w:val="21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тестирования</w:t>
            </w:r>
          </w:p>
          <w:p w14:paraId="6070DAF3" w14:textId="77777777" w:rsidR="00EA1686" w:rsidRPr="00B01554" w:rsidRDefault="00EA1686" w:rsidP="00C5034C">
            <w:pPr>
              <w:numPr>
                <w:ilvl w:val="1"/>
                <w:numId w:val="21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картографии</w:t>
            </w:r>
          </w:p>
          <w:p w14:paraId="648C7DFB" w14:textId="77777777" w:rsidR="00EA1686" w:rsidRPr="00B01554" w:rsidRDefault="00EA1686" w:rsidP="00C5034C">
            <w:pPr>
              <w:numPr>
                <w:ilvl w:val="1"/>
                <w:numId w:val="21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наблюдения</w:t>
            </w:r>
          </w:p>
          <w:p w14:paraId="7CCA00FD" w14:textId="77777777" w:rsidR="00EA1686" w:rsidRPr="00B01554" w:rsidRDefault="00EA1686" w:rsidP="00C5034C">
            <w:pPr>
              <w:numPr>
                <w:ilvl w:val="1"/>
                <w:numId w:val="21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эксперимента</w:t>
            </w:r>
          </w:p>
        </w:tc>
        <w:tc>
          <w:tcPr>
            <w:tcW w:w="1010" w:type="dxa"/>
          </w:tcPr>
          <w:p w14:paraId="6C94DEF2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A1686" w:rsidRPr="001C2415" w14:paraId="2014F50E" w14:textId="77777777" w:rsidTr="00B166BE">
        <w:trPr>
          <w:trHeight w:val="1593"/>
        </w:trPr>
        <w:tc>
          <w:tcPr>
            <w:tcW w:w="987" w:type="dxa"/>
          </w:tcPr>
          <w:p w14:paraId="1544E4C1" w14:textId="137B114A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575F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087B9C" w14:textId="62CD6888" w:rsidR="00EA1686" w:rsidRPr="00B01554" w:rsidRDefault="00575FFF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37ACBB0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8E50BBC" w14:textId="77777777" w:rsidR="00EA1686" w:rsidRPr="00B01554" w:rsidRDefault="00EA1686" w:rsidP="00B166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 процессе проведения переговоров разных приемов давления, включая угрозы, – это:</w:t>
            </w:r>
          </w:p>
          <w:p w14:paraId="75FFFB3E" w14:textId="77777777" w:rsidR="00EA1686" w:rsidRPr="00B01554" w:rsidRDefault="00EA1686" w:rsidP="00C5034C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прессинг</w:t>
            </w:r>
          </w:p>
          <w:p w14:paraId="78567274" w14:textId="77777777" w:rsidR="00EA1686" w:rsidRPr="00B01554" w:rsidRDefault="00EA1686" w:rsidP="00C5034C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месть</w:t>
            </w:r>
          </w:p>
          <w:p w14:paraId="2771D2F0" w14:textId="77777777" w:rsidR="00EA1686" w:rsidRPr="00B01554" w:rsidRDefault="00EA1686" w:rsidP="00C5034C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манипуляция</w:t>
            </w:r>
          </w:p>
          <w:p w14:paraId="54B61255" w14:textId="77777777" w:rsidR="00EA1686" w:rsidRPr="00B01554" w:rsidRDefault="00EA1686" w:rsidP="00C5034C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уход</w:t>
            </w:r>
          </w:p>
        </w:tc>
        <w:tc>
          <w:tcPr>
            <w:tcW w:w="1010" w:type="dxa"/>
          </w:tcPr>
          <w:p w14:paraId="67EA3C37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4F93813" w14:textId="77777777" w:rsidR="00EA1686" w:rsidRDefault="00EA1686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E966473" w14:textId="77777777" w:rsidR="00575FFF" w:rsidRDefault="00575FF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291AC4B1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02F89318" w14:textId="77777777" w:rsidR="00575FFF" w:rsidRDefault="00575FFF" w:rsidP="00575FF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7"/>
        <w:gridCol w:w="7149"/>
        <w:gridCol w:w="1248"/>
      </w:tblGrid>
      <w:tr w:rsidR="00EA1686" w:rsidRPr="00B01554" w14:paraId="67B1B999" w14:textId="77777777" w:rsidTr="00B166BE">
        <w:trPr>
          <w:cantSplit/>
          <w:trHeight w:val="1375"/>
        </w:trPr>
        <w:tc>
          <w:tcPr>
            <w:tcW w:w="961" w:type="dxa"/>
            <w:textDirection w:val="btLr"/>
          </w:tcPr>
          <w:p w14:paraId="59DAB97E" w14:textId="77777777" w:rsidR="00EA1686" w:rsidRPr="00EA1686" w:rsidRDefault="00EA1686" w:rsidP="00B166B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0B0F42" w14:textId="77777777" w:rsidR="00EA1686" w:rsidRPr="00EA1686" w:rsidRDefault="00EA1686" w:rsidP="00B166B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168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98" w:type="dxa"/>
            <w:vAlign w:val="center"/>
          </w:tcPr>
          <w:p w14:paraId="3E5533D0" w14:textId="77777777" w:rsidR="00EA1686" w:rsidRPr="00B01554" w:rsidRDefault="00EA1686" w:rsidP="00B166B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69" w:type="dxa"/>
            <w:vAlign w:val="center"/>
          </w:tcPr>
          <w:p w14:paraId="65B18E6C" w14:textId="77777777" w:rsidR="00EA1686" w:rsidRPr="00B01554" w:rsidRDefault="00EA1686" w:rsidP="00B166B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A1686" w:rsidRPr="00B01554" w14:paraId="6E46E716" w14:textId="77777777" w:rsidTr="00A0471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829FFCB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Анализ конфликта</w:t>
            </w:r>
          </w:p>
        </w:tc>
      </w:tr>
      <w:tr w:rsidR="00EA1686" w:rsidRPr="00B01554" w14:paraId="07FE3E06" w14:textId="77777777" w:rsidTr="00B166BE">
        <w:tc>
          <w:tcPr>
            <w:tcW w:w="961" w:type="dxa"/>
          </w:tcPr>
          <w:p w14:paraId="311C16C0" w14:textId="3A63E2FF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F3A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A1A2FC" w14:textId="18697761" w:rsidR="00EA1686" w:rsidRPr="00B01554" w:rsidRDefault="00EF3AC0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14:paraId="533C1A71" w14:textId="48388F91" w:rsidR="00805AF9" w:rsidRPr="00805AF9" w:rsidRDefault="00805AF9" w:rsidP="00805A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A047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75888B8F" w14:textId="77777777" w:rsidR="00EA1686" w:rsidRPr="00B01554" w:rsidRDefault="00EA1686" w:rsidP="00B166BE">
            <w:pPr>
              <w:suppressAutoHyphens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этапам конфликта относятся:</w:t>
            </w:r>
          </w:p>
          <w:p w14:paraId="125ED627" w14:textId="77777777" w:rsidR="00EA1686" w:rsidRPr="00B01554" w:rsidRDefault="00EA1686" w:rsidP="00C5034C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предконфликтная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ситуация</w:t>
            </w:r>
          </w:p>
          <w:p w14:paraId="5B4A4A8B" w14:textId="77777777" w:rsidR="00EA1686" w:rsidRPr="00B01554" w:rsidRDefault="00EA1686" w:rsidP="00C5034C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открытый конфликт с инцидентом</w:t>
            </w:r>
          </w:p>
          <w:p w14:paraId="4C1A8F10" w14:textId="77777777" w:rsidR="00EA1686" w:rsidRPr="00B01554" w:rsidRDefault="00EA1686" w:rsidP="00C5034C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эскалацией и завершением</w:t>
            </w:r>
          </w:p>
          <w:p w14:paraId="31EF271D" w14:textId="77777777" w:rsidR="00EA1686" w:rsidRPr="00B01554" w:rsidRDefault="00EA1686" w:rsidP="00C5034C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послеконфликтный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период</w:t>
            </w:r>
          </w:p>
          <w:p w14:paraId="3EBC5642" w14:textId="77777777" w:rsidR="00EA1686" w:rsidRPr="00B01554" w:rsidRDefault="00EA1686" w:rsidP="00C5034C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 попыток снижения напряженности</w:t>
            </w:r>
          </w:p>
          <w:p w14:paraId="472871A3" w14:textId="78D79EE5" w:rsidR="00EA1686" w:rsidRPr="00B01554" w:rsidRDefault="00EA1686" w:rsidP="00C5034C">
            <w:pPr>
              <w:pStyle w:val="a3"/>
              <w:numPr>
                <w:ilvl w:val="0"/>
                <w:numId w:val="23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 нарастания противоречий</w:t>
            </w:r>
          </w:p>
        </w:tc>
        <w:tc>
          <w:tcPr>
            <w:tcW w:w="1269" w:type="dxa"/>
          </w:tcPr>
          <w:p w14:paraId="759C4B36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</w:tr>
      <w:tr w:rsidR="00EA1686" w:rsidRPr="00B01554" w14:paraId="19CAF1B0" w14:textId="77777777" w:rsidTr="00B166BE">
        <w:tc>
          <w:tcPr>
            <w:tcW w:w="961" w:type="dxa"/>
          </w:tcPr>
          <w:p w14:paraId="3F9E12C5" w14:textId="71A2C22E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F3A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42D7F3" w14:textId="65D87E38" w:rsidR="00EA1686" w:rsidRPr="00B01554" w:rsidRDefault="00EF3AC0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14:paraId="456BAB7E" w14:textId="19ED138C" w:rsidR="00805AF9" w:rsidRPr="00805AF9" w:rsidRDefault="00EF3AC0" w:rsidP="00805A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D313701" w14:textId="77777777" w:rsidR="00EA1686" w:rsidRPr="00805AF9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Динамика конфликта находит свое отражение в двух понятиях:</w:t>
            </w:r>
          </w:p>
          <w:p w14:paraId="44180B63" w14:textId="77777777" w:rsidR="00EA1686" w:rsidRPr="00B01554" w:rsidRDefault="00EA1686" w:rsidP="00C5034C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этапы конфликта</w:t>
            </w:r>
          </w:p>
          <w:p w14:paraId="6979AFA0" w14:textId="77777777" w:rsidR="00EA1686" w:rsidRPr="00B01554" w:rsidRDefault="00EA1686" w:rsidP="00C5034C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фазы конфликта</w:t>
            </w:r>
          </w:p>
          <w:p w14:paraId="7C538515" w14:textId="77777777" w:rsidR="00EA1686" w:rsidRPr="00B01554" w:rsidRDefault="00EA1686" w:rsidP="00C5034C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конфликта</w:t>
            </w:r>
          </w:p>
          <w:p w14:paraId="563007DA" w14:textId="170263BC" w:rsidR="00EA1686" w:rsidRPr="00B01554" w:rsidRDefault="00EA1686" w:rsidP="00C5034C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 конфликта</w:t>
            </w:r>
          </w:p>
        </w:tc>
        <w:tc>
          <w:tcPr>
            <w:tcW w:w="1269" w:type="dxa"/>
          </w:tcPr>
          <w:p w14:paraId="0BAA27F1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A1686" w:rsidRPr="00B01554" w14:paraId="2C898476" w14:textId="77777777" w:rsidTr="00A0471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9A6BC10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Психология внутриличностного и межличностного конфликта</w:t>
            </w:r>
          </w:p>
        </w:tc>
      </w:tr>
      <w:tr w:rsidR="00EA1686" w:rsidRPr="00B01554" w14:paraId="4983B6BE" w14:textId="77777777" w:rsidTr="00B166BE">
        <w:tc>
          <w:tcPr>
            <w:tcW w:w="961" w:type="dxa"/>
          </w:tcPr>
          <w:p w14:paraId="32AB63C2" w14:textId="730067A6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EF3A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41EC87D" w14:textId="78763553" w:rsidR="00EA1686" w:rsidRPr="00B01554" w:rsidRDefault="00EF3AC0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14:paraId="2A9C7452" w14:textId="4F1ED6E2" w:rsidR="00805AF9" w:rsidRPr="00805AF9" w:rsidRDefault="00EF3AC0" w:rsidP="00805A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7DEBF9D" w14:textId="77777777" w:rsidR="00EA1686" w:rsidRPr="00805AF9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Формами проявления </w:t>
            </w:r>
            <w:proofErr w:type="spellStart"/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внутриличностных</w:t>
            </w:r>
            <w:proofErr w:type="spellEnd"/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конфликтов являются:</w:t>
            </w:r>
          </w:p>
          <w:p w14:paraId="4769CB97" w14:textId="77777777" w:rsidR="00EA1686" w:rsidRPr="00B01554" w:rsidRDefault="00EA1686" w:rsidP="00C5034C">
            <w:pPr>
              <w:pStyle w:val="a3"/>
              <w:numPr>
                <w:ilvl w:val="0"/>
                <w:numId w:val="2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регрессия</w:t>
            </w:r>
          </w:p>
          <w:p w14:paraId="40B44CBA" w14:textId="77777777" w:rsidR="00EA1686" w:rsidRPr="00B01554" w:rsidRDefault="00EA1686" w:rsidP="00C5034C">
            <w:pPr>
              <w:pStyle w:val="a3"/>
              <w:numPr>
                <w:ilvl w:val="0"/>
                <w:numId w:val="2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рационализация</w:t>
            </w:r>
          </w:p>
          <w:p w14:paraId="5FF0527C" w14:textId="77777777" w:rsidR="00EA1686" w:rsidRPr="00B01554" w:rsidRDefault="00EA1686" w:rsidP="00C5034C">
            <w:pPr>
              <w:pStyle w:val="a3"/>
              <w:numPr>
                <w:ilvl w:val="0"/>
                <w:numId w:val="2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идеализация</w:t>
            </w:r>
          </w:p>
          <w:p w14:paraId="219953DD" w14:textId="77777777" w:rsidR="00EA1686" w:rsidRPr="00B01554" w:rsidRDefault="00EA1686" w:rsidP="00C5034C">
            <w:pPr>
              <w:pStyle w:val="a3"/>
              <w:numPr>
                <w:ilvl w:val="0"/>
                <w:numId w:val="2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уход</w:t>
            </w:r>
            <w:r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14:paraId="1232FF95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A1686" w:rsidRPr="00B01554" w14:paraId="507E4226" w14:textId="77777777" w:rsidTr="00B166BE">
        <w:tc>
          <w:tcPr>
            <w:tcW w:w="961" w:type="dxa"/>
          </w:tcPr>
          <w:p w14:paraId="5D067907" w14:textId="115626D1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F3A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C5DF1DC" w14:textId="3709CFB3" w:rsidR="00EA1686" w:rsidRPr="00B01554" w:rsidRDefault="00EF3AC0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14:paraId="1B14697A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14:paraId="791F3E04" w14:textId="67AB0DE0" w:rsidR="00EA1686" w:rsidRPr="00B01554" w:rsidRDefault="00EF3AC0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E9B1158" w14:textId="77777777" w:rsidR="00EA1686" w:rsidRPr="00805AF9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Конструктивные функции конфликта в межличностных отношениях:</w:t>
            </w:r>
          </w:p>
          <w:p w14:paraId="5DF53A67" w14:textId="77777777" w:rsidR="00EA1686" w:rsidRPr="00B01554" w:rsidRDefault="00EA1686" w:rsidP="00C5034C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разрешение противоречий</w:t>
            </w:r>
          </w:p>
          <w:p w14:paraId="23CE6EAA" w14:textId="77777777" w:rsidR="00EA1686" w:rsidRPr="00B01554" w:rsidRDefault="00EA1686" w:rsidP="00C5034C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разрушение социальных связей</w:t>
            </w:r>
          </w:p>
          <w:p w14:paraId="41784327" w14:textId="77777777" w:rsidR="00EA1686" w:rsidRPr="00B01554" w:rsidRDefault="00EA1686" w:rsidP="00C5034C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интегрирующая функция</w:t>
            </w:r>
          </w:p>
          <w:p w14:paraId="3DB50F60" w14:textId="77777777" w:rsidR="00EA1686" w:rsidRPr="00B01554" w:rsidRDefault="00EA1686" w:rsidP="00C5034C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снятие социального напряжения</w:t>
            </w:r>
          </w:p>
        </w:tc>
        <w:tc>
          <w:tcPr>
            <w:tcW w:w="1269" w:type="dxa"/>
          </w:tcPr>
          <w:p w14:paraId="661BB867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</w:tr>
      <w:tr w:rsidR="00EA1686" w:rsidRPr="00B01554" w14:paraId="5C67F9B2" w14:textId="77777777" w:rsidTr="00A0471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6BC99E1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Технологии управления конфликтами</w:t>
            </w:r>
          </w:p>
        </w:tc>
      </w:tr>
      <w:tr w:rsidR="00EA1686" w:rsidRPr="00B01554" w14:paraId="15CBF6E4" w14:textId="77777777" w:rsidTr="00B166BE">
        <w:tc>
          <w:tcPr>
            <w:tcW w:w="961" w:type="dxa"/>
          </w:tcPr>
          <w:p w14:paraId="1BE2FAE8" w14:textId="22410929" w:rsidR="00EA1686" w:rsidRPr="00B01554" w:rsidRDefault="00EF3AC0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C05691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38AB6480" w14:textId="75C61053" w:rsidR="00805AF9" w:rsidRPr="00805AF9" w:rsidRDefault="00EF3AC0" w:rsidP="00805A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73096B92" w14:textId="77777777" w:rsidR="00EA1686" w:rsidRPr="00805AF9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участия третьего лица в разрешении конфликтов является:</w:t>
            </w:r>
          </w:p>
          <w:p w14:paraId="4B70AEEF" w14:textId="77777777" w:rsidR="00EA1686" w:rsidRPr="00B01554" w:rsidRDefault="00EA1686" w:rsidP="00C5034C">
            <w:pPr>
              <w:pStyle w:val="a3"/>
              <w:numPr>
                <w:ilvl w:val="0"/>
                <w:numId w:val="2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переговорный процесс</w:t>
            </w:r>
          </w:p>
          <w:p w14:paraId="3CF3DA12" w14:textId="77777777" w:rsidR="00EA1686" w:rsidRPr="00B01554" w:rsidRDefault="00EA1686" w:rsidP="00C5034C">
            <w:pPr>
              <w:pStyle w:val="a3"/>
              <w:numPr>
                <w:ilvl w:val="0"/>
                <w:numId w:val="2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сотрудничество</w:t>
            </w:r>
          </w:p>
          <w:p w14:paraId="7201B6CF" w14:textId="77777777" w:rsidR="00EA1686" w:rsidRPr="00B01554" w:rsidRDefault="00EA1686" w:rsidP="00C5034C">
            <w:pPr>
              <w:pStyle w:val="a3"/>
              <w:numPr>
                <w:ilvl w:val="0"/>
                <w:numId w:val="2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компромисс</w:t>
            </w:r>
          </w:p>
          <w:p w14:paraId="46CF0DF9" w14:textId="77777777" w:rsidR="00EA1686" w:rsidRPr="00B01554" w:rsidRDefault="00EA1686" w:rsidP="00C5034C">
            <w:pPr>
              <w:pStyle w:val="a3"/>
              <w:numPr>
                <w:ilvl w:val="0"/>
                <w:numId w:val="2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медиация</w:t>
            </w:r>
          </w:p>
        </w:tc>
        <w:tc>
          <w:tcPr>
            <w:tcW w:w="1269" w:type="dxa"/>
          </w:tcPr>
          <w:p w14:paraId="1057DD28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EA1686" w:rsidRPr="00B01554" w14:paraId="77B80551" w14:textId="77777777" w:rsidTr="00B166BE">
        <w:tc>
          <w:tcPr>
            <w:tcW w:w="961" w:type="dxa"/>
          </w:tcPr>
          <w:p w14:paraId="4CCB3483" w14:textId="6EA80E68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F3A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AAA5B76" w14:textId="473E1301" w:rsidR="00EA1686" w:rsidRPr="00B01554" w:rsidRDefault="00EF3AC0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1686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14:paraId="6483777C" w14:textId="07E88306" w:rsidR="00EA1686" w:rsidRPr="00B01554" w:rsidRDefault="00EF3AC0" w:rsidP="00B166B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228BC40A" w14:textId="77777777" w:rsidR="00EA1686" w:rsidRPr="00805AF9" w:rsidRDefault="00EA1686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Деструктивными функциями конфликта являются в организации являются:</w:t>
            </w:r>
          </w:p>
          <w:p w14:paraId="66EC6E00" w14:textId="77777777" w:rsidR="00EA1686" w:rsidRPr="00B01554" w:rsidRDefault="00EA1686" w:rsidP="00C5034C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дестабилизация системы (разрушение социальной структуры)</w:t>
            </w:r>
          </w:p>
          <w:p w14:paraId="1744E2F3" w14:textId="77777777" w:rsidR="00EA1686" w:rsidRPr="00B01554" w:rsidRDefault="00EA1686" w:rsidP="00C5034C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дезинтеграция (разрушение социальных связей)</w:t>
            </w:r>
          </w:p>
          <w:p w14:paraId="48C33BCD" w14:textId="77777777" w:rsidR="00EA1686" w:rsidRPr="00B01554" w:rsidRDefault="00EA1686" w:rsidP="00C5034C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 развития группы</w:t>
            </w:r>
          </w:p>
          <w:p w14:paraId="04D9F1CE" w14:textId="77777777" w:rsidR="00EA1686" w:rsidRPr="00B01554" w:rsidRDefault="00EA1686" w:rsidP="00C5034C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снижение эффективности и результативности деятельности</w:t>
            </w:r>
          </w:p>
        </w:tc>
        <w:tc>
          <w:tcPr>
            <w:tcW w:w="1269" w:type="dxa"/>
          </w:tcPr>
          <w:p w14:paraId="381E2681" w14:textId="77777777" w:rsidR="00EA1686" w:rsidRPr="00B01554" w:rsidRDefault="00EA1686" w:rsidP="00B166B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</w:tbl>
    <w:p w14:paraId="43DEB13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F1EE104" w14:textId="788262CC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</w:rPr>
        <w:br w:type="page"/>
      </w: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EAB082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7654"/>
        <w:gridCol w:w="851"/>
      </w:tblGrid>
      <w:tr w:rsidR="00B166BE" w:rsidRPr="001C2415" w14:paraId="6C057959" w14:textId="77777777" w:rsidTr="00766118">
        <w:trPr>
          <w:trHeight w:val="1501"/>
        </w:trPr>
        <w:tc>
          <w:tcPr>
            <w:tcW w:w="988" w:type="dxa"/>
            <w:textDirection w:val="btLr"/>
          </w:tcPr>
          <w:p w14:paraId="64928D27" w14:textId="77777777" w:rsidR="00B166BE" w:rsidRPr="00B166BE" w:rsidRDefault="00B166BE" w:rsidP="00B166B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66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53DF366" w14:textId="77777777" w:rsidR="00B166BE" w:rsidRPr="00B166BE" w:rsidRDefault="00B166BE" w:rsidP="00B166B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66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4" w:type="dxa"/>
            <w:vAlign w:val="center"/>
          </w:tcPr>
          <w:p w14:paraId="14AF6EEB" w14:textId="77777777" w:rsidR="00B166BE" w:rsidRPr="00B01554" w:rsidRDefault="00B166BE" w:rsidP="00B166B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1" w:type="dxa"/>
            <w:vAlign w:val="center"/>
          </w:tcPr>
          <w:p w14:paraId="293EDF33" w14:textId="77777777" w:rsidR="00B166BE" w:rsidRPr="00B01554" w:rsidRDefault="00B166BE" w:rsidP="00B166B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166BE" w:rsidRPr="001C2415" w14:paraId="7A5D4373" w14:textId="77777777" w:rsidTr="00EC6498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90D32A9" w14:textId="77777777" w:rsidR="00B166BE" w:rsidRPr="00B01554" w:rsidRDefault="00B166BE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История становления и развития конфликтологии</w:t>
            </w:r>
          </w:p>
        </w:tc>
      </w:tr>
      <w:tr w:rsidR="00B166BE" w:rsidRPr="001C2415" w14:paraId="6469D54F" w14:textId="77777777" w:rsidTr="00766118">
        <w:trPr>
          <w:trHeight w:val="4658"/>
        </w:trPr>
        <w:tc>
          <w:tcPr>
            <w:tcW w:w="988" w:type="dxa"/>
          </w:tcPr>
          <w:p w14:paraId="66F18C9C" w14:textId="4FC39849" w:rsidR="00B166BE" w:rsidRPr="00B01554" w:rsidRDefault="00B166BE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C64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BAC23FF" w14:textId="77777777" w:rsidR="00B166BE" w:rsidRPr="00B01554" w:rsidRDefault="00B166BE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75EDD9FB" w14:textId="7261F8F4" w:rsidR="00B166BE" w:rsidRDefault="00B166BE" w:rsidP="00B1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98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между периодами развития отечественной конфликтологии и их содержанием:</w:t>
            </w:r>
          </w:p>
          <w:p w14:paraId="3398AA31" w14:textId="77777777" w:rsidR="00EC6498" w:rsidRPr="00B01554" w:rsidRDefault="00EC6498" w:rsidP="00EC649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261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582"/>
              <w:gridCol w:w="5679"/>
            </w:tblGrid>
            <w:tr w:rsidR="00B166BE" w:rsidRPr="00B01554" w14:paraId="37DBB2F0" w14:textId="77777777" w:rsidTr="00766118">
              <w:trPr>
                <w:trHeight w:val="360"/>
              </w:trPr>
              <w:tc>
                <w:tcPr>
                  <w:tcW w:w="1582" w:type="dxa"/>
                  <w:hideMark/>
                </w:tcPr>
                <w:p w14:paraId="40D0650D" w14:textId="77777777" w:rsidR="00B166BE" w:rsidRPr="00EC6498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49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Период </w:t>
                  </w:r>
                </w:p>
              </w:tc>
              <w:tc>
                <w:tcPr>
                  <w:tcW w:w="5679" w:type="dxa"/>
                  <w:hideMark/>
                </w:tcPr>
                <w:p w14:paraId="15C168BC" w14:textId="77777777" w:rsidR="00B166BE" w:rsidRPr="00EC6498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49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Содержание периода</w:t>
                  </w:r>
                </w:p>
              </w:tc>
            </w:tr>
            <w:tr w:rsidR="00B166BE" w:rsidRPr="00B01554" w14:paraId="0426E0B0" w14:textId="77777777" w:rsidTr="00766118">
              <w:trPr>
                <w:trHeight w:val="645"/>
              </w:trPr>
              <w:tc>
                <w:tcPr>
                  <w:tcW w:w="1582" w:type="dxa"/>
                  <w:hideMark/>
                </w:tcPr>
                <w:p w14:paraId="026C7556" w14:textId="3FB848E7" w:rsidR="00B166BE" w:rsidRPr="00B01554" w:rsidRDefault="00B166BE" w:rsidP="00C5034C">
                  <w:pPr>
                    <w:pStyle w:val="a3"/>
                    <w:numPr>
                      <w:ilvl w:val="0"/>
                      <w:numId w:val="29"/>
                    </w:numPr>
                    <w:spacing w:after="0" w:line="240" w:lineRule="auto"/>
                    <w:ind w:left="546" w:hanging="42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5679" w:type="dxa"/>
                  <w:hideMark/>
                </w:tcPr>
                <w:p w14:paraId="15DE170C" w14:textId="24B0AFCC" w:rsidR="00B166BE" w:rsidRPr="00EC6498" w:rsidRDefault="00B166BE" w:rsidP="00C5034C">
                  <w:pPr>
                    <w:pStyle w:val="a3"/>
                    <w:numPr>
                      <w:ilvl w:val="0"/>
                      <w:numId w:val="30"/>
                    </w:numPr>
                    <w:spacing w:after="0" w:line="240" w:lineRule="auto"/>
                    <w:ind w:left="482" w:right="57" w:hanging="42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Появляются первые междисциплинарные исследования конфликтов, </w:t>
                  </w:r>
                  <w:proofErr w:type="spellStart"/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конфликтология</w:t>
                  </w:r>
                  <w:proofErr w:type="spellEnd"/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начинает выделяться в самостоятельную науку</w:t>
                  </w:r>
                </w:p>
              </w:tc>
            </w:tr>
            <w:tr w:rsidR="00B166BE" w:rsidRPr="00B01554" w14:paraId="6BFA1E07" w14:textId="77777777" w:rsidTr="00766118">
              <w:trPr>
                <w:trHeight w:val="435"/>
              </w:trPr>
              <w:tc>
                <w:tcPr>
                  <w:tcW w:w="1582" w:type="dxa"/>
                  <w:hideMark/>
                </w:tcPr>
                <w:p w14:paraId="62866254" w14:textId="1F1F0DFF" w:rsidR="00B166BE" w:rsidRPr="00B01554" w:rsidRDefault="00B166BE" w:rsidP="00C5034C">
                  <w:pPr>
                    <w:pStyle w:val="a3"/>
                    <w:numPr>
                      <w:ilvl w:val="0"/>
                      <w:numId w:val="29"/>
                    </w:numPr>
                    <w:spacing w:after="0" w:line="240" w:lineRule="auto"/>
                    <w:ind w:left="546" w:hanging="42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</w:p>
              </w:tc>
              <w:tc>
                <w:tcPr>
                  <w:tcW w:w="5679" w:type="dxa"/>
                  <w:hideMark/>
                </w:tcPr>
                <w:p w14:paraId="587718AA" w14:textId="5EEB6A12" w:rsidR="00B166BE" w:rsidRPr="00EC6498" w:rsidRDefault="00B166BE" w:rsidP="00C5034C">
                  <w:pPr>
                    <w:pStyle w:val="a3"/>
                    <w:numPr>
                      <w:ilvl w:val="0"/>
                      <w:numId w:val="30"/>
                    </w:numPr>
                    <w:spacing w:after="0" w:line="240" w:lineRule="auto"/>
                    <w:ind w:left="482" w:right="57" w:hanging="42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Зарождаются </w:t>
                  </w:r>
                  <w:proofErr w:type="spellStart"/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конфликтологические</w:t>
                  </w:r>
                  <w:proofErr w:type="spellEnd"/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идеи и развиваются практические знания правил и приемов поведения в реальных конфликтных ситуациях</w:t>
                  </w:r>
                </w:p>
              </w:tc>
            </w:tr>
            <w:tr w:rsidR="00B166BE" w:rsidRPr="00B01554" w14:paraId="318F0F8C" w14:textId="77777777" w:rsidTr="00766118">
              <w:trPr>
                <w:trHeight w:val="225"/>
              </w:trPr>
              <w:tc>
                <w:tcPr>
                  <w:tcW w:w="1582" w:type="dxa"/>
                  <w:hideMark/>
                </w:tcPr>
                <w:p w14:paraId="755EDE70" w14:textId="396BF27B" w:rsidR="00B166BE" w:rsidRPr="00B01554" w:rsidRDefault="00EC6498" w:rsidP="00C5034C">
                  <w:pPr>
                    <w:pStyle w:val="a3"/>
                    <w:numPr>
                      <w:ilvl w:val="0"/>
                      <w:numId w:val="29"/>
                    </w:numPr>
                    <w:spacing w:after="0" w:line="240" w:lineRule="auto"/>
                    <w:ind w:left="405" w:right="88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</w:p>
              </w:tc>
              <w:tc>
                <w:tcPr>
                  <w:tcW w:w="5679" w:type="dxa"/>
                  <w:hideMark/>
                </w:tcPr>
                <w:p w14:paraId="53885E1B" w14:textId="0F929B95" w:rsidR="00B166BE" w:rsidRPr="00EC6498" w:rsidRDefault="00B166BE" w:rsidP="00C5034C">
                  <w:pPr>
                    <w:pStyle w:val="a3"/>
                    <w:numPr>
                      <w:ilvl w:val="0"/>
                      <w:numId w:val="30"/>
                    </w:numPr>
                    <w:spacing w:after="0" w:line="240" w:lineRule="auto"/>
                    <w:ind w:left="482" w:right="57" w:hanging="42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4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Интенсивность исследования конфликта постоянно увеличивается в рамках отдельных дисциплин, но междисциплинарных работ практически нет</w:t>
                  </w:r>
                </w:p>
              </w:tc>
            </w:tr>
          </w:tbl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B166BE" w:rsidRPr="00B01554" w14:paraId="1C647064" w14:textId="77777777" w:rsidTr="00B166BE">
              <w:tc>
                <w:tcPr>
                  <w:tcW w:w="3798" w:type="dxa"/>
                </w:tcPr>
                <w:p w14:paraId="58542A40" w14:textId="77777777" w:rsidR="00B166BE" w:rsidRPr="00B01554" w:rsidRDefault="00B166BE" w:rsidP="00766118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98" w:type="dxa"/>
                </w:tcPr>
                <w:p w14:paraId="2FE5C287" w14:textId="77777777" w:rsidR="00B166BE" w:rsidRPr="00B01554" w:rsidRDefault="00B166BE" w:rsidP="00B166BE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4385A68" w14:textId="77777777" w:rsidR="00B166BE" w:rsidRPr="00B01554" w:rsidRDefault="00B166BE" w:rsidP="00B166B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0F13CD3" w14:textId="6996B7DB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1B7137E" w14:textId="02A6109D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37737C06" w14:textId="20892D9C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B166BE" w:rsidRPr="001C2415" w14:paraId="035BB83F" w14:textId="77777777" w:rsidTr="00EC6498">
        <w:tc>
          <w:tcPr>
            <w:tcW w:w="9493" w:type="dxa"/>
            <w:gridSpan w:val="3"/>
            <w:shd w:val="clear" w:color="auto" w:fill="F2F2F2" w:themeFill="background1" w:themeFillShade="F2"/>
          </w:tcPr>
          <w:p w14:paraId="4B291D74" w14:textId="77777777" w:rsidR="00B166BE" w:rsidRPr="00B01554" w:rsidRDefault="00B166BE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Анализ конфликта </w:t>
            </w:r>
          </w:p>
        </w:tc>
      </w:tr>
      <w:tr w:rsidR="00B166BE" w:rsidRPr="001C2415" w14:paraId="3CFB4A7C" w14:textId="77777777" w:rsidTr="00766118">
        <w:trPr>
          <w:trHeight w:val="5665"/>
        </w:trPr>
        <w:tc>
          <w:tcPr>
            <w:tcW w:w="988" w:type="dxa"/>
          </w:tcPr>
          <w:p w14:paraId="70B7F8D7" w14:textId="4B6C5736" w:rsidR="00B166BE" w:rsidRPr="00B01554" w:rsidRDefault="00B166BE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EC64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CD23389" w14:textId="77777777" w:rsidR="00B166BE" w:rsidRPr="00B01554" w:rsidRDefault="00B166BE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070FEA1C" w14:textId="052E29A5" w:rsidR="00B166BE" w:rsidRDefault="00B166BE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64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Установите правильное соответствие</w:t>
            </w: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 группой методов и конкретными методами изучения конфликтов в отечественной конфликтологии:</w:t>
            </w:r>
          </w:p>
          <w:p w14:paraId="57005B42" w14:textId="77777777" w:rsidR="00EC6498" w:rsidRPr="00B01554" w:rsidRDefault="00EC6498" w:rsidP="00EC649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W w:w="7402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425"/>
              <w:gridCol w:w="3977"/>
            </w:tblGrid>
            <w:tr w:rsidR="00B166BE" w:rsidRPr="00B01554" w14:paraId="31C0EAB4" w14:textId="77777777" w:rsidTr="00766118">
              <w:trPr>
                <w:trHeight w:val="360"/>
              </w:trPr>
              <w:tc>
                <w:tcPr>
                  <w:tcW w:w="3425" w:type="dxa"/>
                  <w:hideMark/>
                </w:tcPr>
                <w:p w14:paraId="0894F7C3" w14:textId="77777777" w:rsidR="00B166BE" w:rsidRPr="008C556C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556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Группа методов изучения конфликтов</w:t>
                  </w:r>
                </w:p>
              </w:tc>
              <w:tc>
                <w:tcPr>
                  <w:tcW w:w="3977" w:type="dxa"/>
                  <w:hideMark/>
                </w:tcPr>
                <w:p w14:paraId="55F1A12C" w14:textId="77777777" w:rsidR="00B166BE" w:rsidRPr="008C556C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556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Конкретные методы изучения конфликтов</w:t>
                  </w:r>
                </w:p>
              </w:tc>
            </w:tr>
            <w:tr w:rsidR="00B166BE" w:rsidRPr="00B01554" w14:paraId="7E3FE8BC" w14:textId="77777777" w:rsidTr="00766118">
              <w:trPr>
                <w:trHeight w:val="645"/>
              </w:trPr>
              <w:tc>
                <w:tcPr>
                  <w:tcW w:w="3425" w:type="dxa"/>
                  <w:hideMark/>
                </w:tcPr>
                <w:p w14:paraId="50F8CD70" w14:textId="5CBD9647" w:rsidR="00B166BE" w:rsidRPr="00B01554" w:rsidRDefault="00B166BE" w:rsidP="00C5034C">
                  <w:pPr>
                    <w:pStyle w:val="a3"/>
                    <w:numPr>
                      <w:ilvl w:val="0"/>
                      <w:numId w:val="31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Методы изучения и оценки личности</w:t>
                  </w:r>
                </w:p>
              </w:tc>
              <w:tc>
                <w:tcPr>
                  <w:tcW w:w="3977" w:type="dxa"/>
                  <w:hideMark/>
                </w:tcPr>
                <w:p w14:paraId="73EE178D" w14:textId="514BC213" w:rsidR="00B166BE" w:rsidRPr="008C556C" w:rsidRDefault="008C556C" w:rsidP="008C556C">
                  <w:pPr>
                    <w:pStyle w:val="a3"/>
                    <w:spacing w:after="0" w:line="240" w:lineRule="auto"/>
                    <w:ind w:hanging="61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А. </w:t>
                  </w:r>
                  <w:r w:rsidR="00B166BE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Структурные методы</w:t>
                  </w:r>
                </w:p>
                <w:p w14:paraId="100A8293" w14:textId="16F12B11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 картографии</w:t>
                  </w:r>
                </w:p>
              </w:tc>
            </w:tr>
            <w:tr w:rsidR="00B166BE" w:rsidRPr="00B01554" w14:paraId="65E7D839" w14:textId="77777777" w:rsidTr="00766118">
              <w:trPr>
                <w:trHeight w:val="435"/>
              </w:trPr>
              <w:tc>
                <w:tcPr>
                  <w:tcW w:w="3425" w:type="dxa"/>
                  <w:hideMark/>
                </w:tcPr>
                <w:p w14:paraId="74D0825C" w14:textId="1782EAB9" w:rsidR="00B166BE" w:rsidRPr="00B01554" w:rsidRDefault="00B166BE" w:rsidP="00C5034C">
                  <w:pPr>
                    <w:pStyle w:val="a3"/>
                    <w:numPr>
                      <w:ilvl w:val="0"/>
                      <w:numId w:val="31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Методы изучения и оценки социально-психологических явлений в группе</w:t>
                  </w:r>
                </w:p>
              </w:tc>
              <w:tc>
                <w:tcPr>
                  <w:tcW w:w="3977" w:type="dxa"/>
                  <w:hideMark/>
                </w:tcPr>
                <w:p w14:paraId="7E25EC3E" w14:textId="77777777" w:rsidR="00B166BE" w:rsidRPr="00B01554" w:rsidRDefault="00B166BE" w:rsidP="008C556C">
                  <w:pPr>
                    <w:spacing w:after="0" w:line="240" w:lineRule="auto"/>
                    <w:ind w:firstLine="10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Б. Наблюдение</w:t>
                  </w:r>
                </w:p>
                <w:p w14:paraId="0FE50B3A" w14:textId="2B9FB2B5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Опрос</w:t>
                  </w:r>
                </w:p>
                <w:p w14:paraId="60EC578E" w14:textId="640CC438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Тестирование</w:t>
                  </w:r>
                </w:p>
              </w:tc>
            </w:tr>
            <w:tr w:rsidR="00B166BE" w:rsidRPr="00B01554" w14:paraId="0E914814" w14:textId="77777777" w:rsidTr="00766118">
              <w:trPr>
                <w:trHeight w:val="225"/>
              </w:trPr>
              <w:tc>
                <w:tcPr>
                  <w:tcW w:w="3425" w:type="dxa"/>
                  <w:hideMark/>
                </w:tcPr>
                <w:p w14:paraId="0A5EE34B" w14:textId="6B0C1F3E" w:rsidR="00B166BE" w:rsidRPr="00B01554" w:rsidRDefault="00B166BE" w:rsidP="00C5034C">
                  <w:pPr>
                    <w:pStyle w:val="a3"/>
                    <w:numPr>
                      <w:ilvl w:val="0"/>
                      <w:numId w:val="31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Методы диагностики и анализа конфликта</w:t>
                  </w:r>
                </w:p>
              </w:tc>
              <w:tc>
                <w:tcPr>
                  <w:tcW w:w="3977" w:type="dxa"/>
                  <w:hideMark/>
                </w:tcPr>
                <w:p w14:paraId="75426CE4" w14:textId="77777777" w:rsidR="00B166BE" w:rsidRPr="00B01554" w:rsidRDefault="00B166BE" w:rsidP="008C556C">
                  <w:pPr>
                    <w:spacing w:after="0" w:line="240" w:lineRule="auto"/>
                    <w:ind w:firstLine="10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 Наблюдение</w:t>
                  </w:r>
                </w:p>
                <w:p w14:paraId="10584CF5" w14:textId="0334B6D9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Опрос</w:t>
                  </w:r>
                </w:p>
                <w:p w14:paraId="268D1CA9" w14:textId="77DE121C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Социометрический метод</w:t>
                  </w:r>
                </w:p>
              </w:tc>
            </w:tr>
            <w:tr w:rsidR="00B166BE" w:rsidRPr="00B01554" w14:paraId="43219BCF" w14:textId="77777777" w:rsidTr="00766118">
              <w:trPr>
                <w:trHeight w:val="225"/>
              </w:trPr>
              <w:tc>
                <w:tcPr>
                  <w:tcW w:w="3425" w:type="dxa"/>
                </w:tcPr>
                <w:p w14:paraId="7686E215" w14:textId="750430AE" w:rsidR="00B166BE" w:rsidRPr="00B01554" w:rsidRDefault="00B166BE" w:rsidP="00C5034C">
                  <w:pPr>
                    <w:pStyle w:val="a3"/>
                    <w:numPr>
                      <w:ilvl w:val="0"/>
                      <w:numId w:val="31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Методы управления конфликтами</w:t>
                  </w:r>
                </w:p>
              </w:tc>
              <w:tc>
                <w:tcPr>
                  <w:tcW w:w="3977" w:type="dxa"/>
                </w:tcPr>
                <w:p w14:paraId="2F9C3006" w14:textId="77777777" w:rsidR="00B166BE" w:rsidRPr="00B01554" w:rsidRDefault="00B166BE" w:rsidP="008C556C">
                  <w:pPr>
                    <w:spacing w:after="0" w:line="240" w:lineRule="auto"/>
                    <w:ind w:firstLine="10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Г. Наблюдение </w:t>
                  </w:r>
                </w:p>
                <w:p w14:paraId="15EB1B57" w14:textId="731672DD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Опрос</w:t>
                  </w:r>
                </w:p>
                <w:p w14:paraId="7784A52E" w14:textId="14C71A69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Анализ результатов деятельности</w:t>
                  </w:r>
                </w:p>
                <w:p w14:paraId="36C1C7FA" w14:textId="6D11DAE8" w:rsidR="00B166BE" w:rsidRPr="00B01554" w:rsidRDefault="008C556C" w:rsidP="00B16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B166BE" w:rsidRPr="00B015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 экспертного интервью</w:t>
                  </w:r>
                </w:p>
              </w:tc>
            </w:tr>
          </w:tbl>
          <w:p w14:paraId="27C75D59" w14:textId="27F33CE1" w:rsidR="00B166BE" w:rsidRPr="00B01554" w:rsidRDefault="00B166BE" w:rsidP="00B166B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654EE62" w14:textId="3270EE61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2349F148" w14:textId="0FC8E1A2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66BA1C2A" w14:textId="0B33AA9A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0CD75C44" w14:textId="6F7B680D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C5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B166BE" w:rsidRPr="001C2415" w14:paraId="3CC3074D" w14:textId="77777777" w:rsidTr="00EC6498">
        <w:tc>
          <w:tcPr>
            <w:tcW w:w="9493" w:type="dxa"/>
            <w:gridSpan w:val="3"/>
            <w:shd w:val="clear" w:color="auto" w:fill="F2F2F2" w:themeFill="background1" w:themeFillShade="F2"/>
          </w:tcPr>
          <w:p w14:paraId="0F655037" w14:textId="3722B672" w:rsidR="00B166BE" w:rsidRPr="00B01554" w:rsidRDefault="00B166BE" w:rsidP="00B166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</w:t>
            </w:r>
            <w:r w:rsidR="00CB6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01554">
              <w:rPr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внутриличностного и межличностного конфликта</w:t>
            </w:r>
          </w:p>
        </w:tc>
      </w:tr>
      <w:tr w:rsidR="00B166BE" w:rsidRPr="001C2415" w14:paraId="093DAA3A" w14:textId="77777777" w:rsidTr="00766118">
        <w:trPr>
          <w:trHeight w:val="2996"/>
        </w:trPr>
        <w:tc>
          <w:tcPr>
            <w:tcW w:w="988" w:type="dxa"/>
          </w:tcPr>
          <w:p w14:paraId="20FBED17" w14:textId="4604B183" w:rsidR="00B166BE" w:rsidRPr="00B01554" w:rsidRDefault="00B166BE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  <w:r w:rsidR="00EC64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BC35635" w14:textId="77777777" w:rsidR="00B166BE" w:rsidRPr="00B01554" w:rsidRDefault="00B166BE" w:rsidP="00B166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0FCF1AB4" w14:textId="5FDAC2EC" w:rsidR="00B166BE" w:rsidRDefault="00B166BE" w:rsidP="008C556C">
            <w:pPr>
              <w:ind w:right="17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4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концепции, описывающей механизм внутриличностного конфликта и фамилией представителя этой концепцией</w:t>
            </w:r>
          </w:p>
          <w:p w14:paraId="6674BD09" w14:textId="77777777" w:rsidR="008C556C" w:rsidRPr="00B01554" w:rsidRDefault="008C556C" w:rsidP="008C556C">
            <w:pPr>
              <w:spacing w:line="120" w:lineRule="auto"/>
              <w:ind w:right="1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7402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425"/>
              <w:gridCol w:w="3977"/>
            </w:tblGrid>
            <w:tr w:rsidR="00B166BE" w:rsidRPr="00B01554" w14:paraId="66B59C80" w14:textId="77777777" w:rsidTr="00766118">
              <w:trPr>
                <w:trHeight w:val="360"/>
              </w:trPr>
              <w:tc>
                <w:tcPr>
                  <w:tcW w:w="3425" w:type="dxa"/>
                  <w:hideMark/>
                </w:tcPr>
                <w:p w14:paraId="17403127" w14:textId="77777777" w:rsidR="00B166BE" w:rsidRPr="008C556C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556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Наименованием концепции</w:t>
                  </w:r>
                </w:p>
              </w:tc>
              <w:tc>
                <w:tcPr>
                  <w:tcW w:w="3977" w:type="dxa"/>
                  <w:hideMark/>
                </w:tcPr>
                <w:p w14:paraId="14AA5CC5" w14:textId="77777777" w:rsidR="00B166BE" w:rsidRPr="008C556C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556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Фамилия представителя </w:t>
                  </w:r>
                </w:p>
              </w:tc>
            </w:tr>
            <w:tr w:rsidR="00B166BE" w:rsidRPr="00B01554" w14:paraId="54BF55B3" w14:textId="77777777" w:rsidTr="00766118">
              <w:trPr>
                <w:trHeight w:val="513"/>
              </w:trPr>
              <w:tc>
                <w:tcPr>
                  <w:tcW w:w="3425" w:type="dxa"/>
                  <w:hideMark/>
                </w:tcPr>
                <w:p w14:paraId="6041B769" w14:textId="0170ED76" w:rsidR="00B166BE" w:rsidRPr="008C556C" w:rsidRDefault="00B166BE" w:rsidP="00C5034C">
                  <w:pPr>
                    <w:pStyle w:val="a3"/>
                    <w:numPr>
                      <w:ilvl w:val="0"/>
                      <w:numId w:val="32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Психодинамический (</w:t>
                  </w:r>
                  <w:proofErr w:type="spellStart"/>
                  <w:r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интрапсихический</w:t>
                  </w:r>
                  <w:proofErr w:type="spellEnd"/>
                  <w:r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подход</w:t>
                  </w:r>
                </w:p>
              </w:tc>
              <w:tc>
                <w:tcPr>
                  <w:tcW w:w="3977" w:type="dxa"/>
                  <w:hideMark/>
                </w:tcPr>
                <w:p w14:paraId="542619F9" w14:textId="5243EC2A" w:rsidR="00B166BE" w:rsidRPr="008C556C" w:rsidRDefault="00766118" w:rsidP="00766118">
                  <w:pPr>
                    <w:spacing w:after="0" w:line="240" w:lineRule="auto"/>
                    <w:ind w:firstLine="10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А) </w:t>
                  </w:r>
                  <w:r w:rsidR="008C556C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А.</w:t>
                  </w:r>
                  <w:r w:rsidR="00B166BE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К. </w:t>
                  </w:r>
                  <w:proofErr w:type="spellStart"/>
                  <w:r w:rsidR="00B166BE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Роджерс</w:t>
                  </w:r>
                  <w:proofErr w:type="spellEnd"/>
                </w:p>
              </w:tc>
            </w:tr>
            <w:tr w:rsidR="00B166BE" w:rsidRPr="00B01554" w14:paraId="7D2284B5" w14:textId="77777777" w:rsidTr="00766118">
              <w:trPr>
                <w:trHeight w:val="281"/>
              </w:trPr>
              <w:tc>
                <w:tcPr>
                  <w:tcW w:w="3425" w:type="dxa"/>
                  <w:hideMark/>
                </w:tcPr>
                <w:p w14:paraId="4B47919D" w14:textId="3BC2E2DA" w:rsidR="00B166BE" w:rsidRPr="008C556C" w:rsidRDefault="00B166BE" w:rsidP="00C5034C">
                  <w:pPr>
                    <w:pStyle w:val="a3"/>
                    <w:numPr>
                      <w:ilvl w:val="0"/>
                      <w:numId w:val="32"/>
                    </w:numPr>
                    <w:spacing w:after="0" w:line="240" w:lineRule="auto"/>
                    <w:ind w:left="405" w:hanging="28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Ситуационный подход</w:t>
                  </w:r>
                </w:p>
              </w:tc>
              <w:tc>
                <w:tcPr>
                  <w:tcW w:w="3977" w:type="dxa"/>
                  <w:hideMark/>
                </w:tcPr>
                <w:p w14:paraId="13AA08DB" w14:textId="55C9556B" w:rsidR="00B166BE" w:rsidRPr="008C556C" w:rsidRDefault="00766118" w:rsidP="00766118">
                  <w:pPr>
                    <w:spacing w:after="0" w:line="240" w:lineRule="auto"/>
                    <w:ind w:firstLine="10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Б) </w:t>
                  </w:r>
                  <w:r w:rsidR="008C556C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Б.</w:t>
                  </w:r>
                  <w:r w:rsidR="00B166BE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З. Фрейда</w:t>
                  </w:r>
                </w:p>
              </w:tc>
            </w:tr>
            <w:tr w:rsidR="00B166BE" w:rsidRPr="00B01554" w14:paraId="09AC2498" w14:textId="77777777" w:rsidTr="00766118">
              <w:trPr>
                <w:trHeight w:val="225"/>
              </w:trPr>
              <w:tc>
                <w:tcPr>
                  <w:tcW w:w="3425" w:type="dxa"/>
                  <w:hideMark/>
                </w:tcPr>
                <w:p w14:paraId="304A1B13" w14:textId="68801035" w:rsidR="00B166BE" w:rsidRPr="008C556C" w:rsidRDefault="00B166BE" w:rsidP="00C5034C">
                  <w:pPr>
                    <w:pStyle w:val="a3"/>
                    <w:numPr>
                      <w:ilvl w:val="0"/>
                      <w:numId w:val="32"/>
                    </w:numPr>
                    <w:spacing w:after="0" w:line="240" w:lineRule="auto"/>
                    <w:ind w:left="405" w:hanging="28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Когнитивистский</w:t>
                  </w:r>
                  <w:proofErr w:type="spellEnd"/>
                  <w:r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подход</w:t>
                  </w:r>
                </w:p>
              </w:tc>
              <w:tc>
                <w:tcPr>
                  <w:tcW w:w="3977" w:type="dxa"/>
                  <w:hideMark/>
                </w:tcPr>
                <w:p w14:paraId="25FD838B" w14:textId="6AB4B853" w:rsidR="00B166BE" w:rsidRPr="008C556C" w:rsidRDefault="00766118" w:rsidP="00766118">
                  <w:pPr>
                    <w:spacing w:after="0" w:line="240" w:lineRule="auto"/>
                    <w:ind w:firstLine="10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В) </w:t>
                  </w:r>
                  <w:r w:rsidR="008C556C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</w:t>
                  </w:r>
                  <w:r w:rsidR="00B166BE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Д. </w:t>
                  </w:r>
                  <w:proofErr w:type="spellStart"/>
                  <w:r w:rsidR="00B166BE" w:rsidRPr="008C55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Скинер</w:t>
                  </w:r>
                  <w:proofErr w:type="spellEnd"/>
                </w:p>
              </w:tc>
            </w:tr>
          </w:tbl>
          <w:p w14:paraId="2C049E6E" w14:textId="77777777" w:rsidR="00B166BE" w:rsidRPr="00B01554" w:rsidRDefault="00B166BE" w:rsidP="00766118">
            <w:pPr>
              <w:spacing w:line="120" w:lineRule="auto"/>
              <w:ind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3EB92D" w14:textId="04DE3B85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5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2952DDAC" w14:textId="3671A118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5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6B0EDFA8" w14:textId="5DABD85B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5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34A71782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6BE" w:rsidRPr="001C2415" w14:paraId="3A7B13C0" w14:textId="77777777" w:rsidTr="00EC6498">
        <w:tc>
          <w:tcPr>
            <w:tcW w:w="9493" w:type="dxa"/>
            <w:gridSpan w:val="3"/>
            <w:shd w:val="clear" w:color="auto" w:fill="F2F2F2" w:themeFill="background1" w:themeFillShade="F2"/>
          </w:tcPr>
          <w:p w14:paraId="1DB817F0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Технологии управления конфликтами</w:t>
            </w:r>
          </w:p>
        </w:tc>
      </w:tr>
      <w:tr w:rsidR="00B166BE" w:rsidRPr="001C2415" w14:paraId="3C260A70" w14:textId="77777777" w:rsidTr="00766118">
        <w:trPr>
          <w:trHeight w:val="4813"/>
        </w:trPr>
        <w:tc>
          <w:tcPr>
            <w:tcW w:w="988" w:type="dxa"/>
          </w:tcPr>
          <w:p w14:paraId="1EB1841E" w14:textId="141EECF5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EC64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B2644CC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262A0E0B" w14:textId="2520BB34" w:rsidR="00B166BE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4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этапом конфликтного взаимодействия и технологией управления конфликтом (содержанием управления)</w:t>
            </w:r>
          </w:p>
          <w:p w14:paraId="73BA821E" w14:textId="77777777" w:rsidR="00766118" w:rsidRPr="00B01554" w:rsidRDefault="00766118" w:rsidP="00766118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7261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575"/>
              <w:gridCol w:w="3686"/>
            </w:tblGrid>
            <w:tr w:rsidR="00B166BE" w:rsidRPr="00B01554" w14:paraId="22FFD2E3" w14:textId="77777777" w:rsidTr="00766118">
              <w:trPr>
                <w:trHeight w:val="360"/>
              </w:trPr>
              <w:tc>
                <w:tcPr>
                  <w:tcW w:w="3575" w:type="dxa"/>
                  <w:hideMark/>
                </w:tcPr>
                <w:p w14:paraId="36697DDC" w14:textId="77777777" w:rsidR="00B166BE" w:rsidRPr="00766118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Этап конфликта</w:t>
                  </w:r>
                </w:p>
              </w:tc>
              <w:tc>
                <w:tcPr>
                  <w:tcW w:w="3686" w:type="dxa"/>
                  <w:hideMark/>
                </w:tcPr>
                <w:p w14:paraId="080E2DCD" w14:textId="77777777" w:rsidR="00B166BE" w:rsidRPr="00766118" w:rsidRDefault="00B166BE" w:rsidP="00B16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Технология управления конфликтом (содержание управления)</w:t>
                  </w:r>
                </w:p>
              </w:tc>
            </w:tr>
            <w:tr w:rsidR="00B166BE" w:rsidRPr="00B01554" w14:paraId="74C5320F" w14:textId="77777777" w:rsidTr="00766118">
              <w:trPr>
                <w:trHeight w:val="645"/>
              </w:trPr>
              <w:tc>
                <w:tcPr>
                  <w:tcW w:w="3575" w:type="dxa"/>
                  <w:hideMark/>
                </w:tcPr>
                <w:p w14:paraId="4B4A17E5" w14:textId="09FE2D47" w:rsidR="00B166BE" w:rsidRPr="00766118" w:rsidRDefault="00B166BE" w:rsidP="00C5034C">
                  <w:pPr>
                    <w:pStyle w:val="a3"/>
                    <w:numPr>
                      <w:ilvl w:val="0"/>
                      <w:numId w:val="33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Осознание конфликтной ситуации хотя бы одним из участников социального взаимодействия</w:t>
                  </w:r>
                </w:p>
              </w:tc>
              <w:tc>
                <w:tcPr>
                  <w:tcW w:w="3686" w:type="dxa"/>
                  <w:hideMark/>
                </w:tcPr>
                <w:p w14:paraId="74838654" w14:textId="5EFB3FA9" w:rsidR="00B166BE" w:rsidRPr="00766118" w:rsidRDefault="00B166BE" w:rsidP="00C5034C">
                  <w:pPr>
                    <w:pStyle w:val="a3"/>
                    <w:numPr>
                      <w:ilvl w:val="0"/>
                      <w:numId w:val="34"/>
                    </w:numPr>
                    <w:spacing w:after="0" w:line="240" w:lineRule="auto"/>
                    <w:ind w:left="388" w:hanging="28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Разрешение</w:t>
                  </w:r>
                </w:p>
              </w:tc>
            </w:tr>
            <w:tr w:rsidR="00B166BE" w:rsidRPr="00B01554" w14:paraId="26B5045C" w14:textId="77777777" w:rsidTr="00766118">
              <w:trPr>
                <w:trHeight w:val="435"/>
              </w:trPr>
              <w:tc>
                <w:tcPr>
                  <w:tcW w:w="3575" w:type="dxa"/>
                  <w:hideMark/>
                </w:tcPr>
                <w:p w14:paraId="4C1E58DE" w14:textId="02747E25" w:rsidR="00B166BE" w:rsidRPr="00766118" w:rsidRDefault="00B166BE" w:rsidP="00C5034C">
                  <w:pPr>
                    <w:pStyle w:val="a3"/>
                    <w:numPr>
                      <w:ilvl w:val="0"/>
                      <w:numId w:val="33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Начало открытого конфликтного взаимодействия</w:t>
                  </w:r>
                </w:p>
              </w:tc>
              <w:tc>
                <w:tcPr>
                  <w:tcW w:w="3686" w:type="dxa"/>
                  <w:hideMark/>
                </w:tcPr>
                <w:p w14:paraId="43441A62" w14:textId="19505963" w:rsidR="00B166BE" w:rsidRPr="00766118" w:rsidRDefault="00B166BE" w:rsidP="00C5034C">
                  <w:pPr>
                    <w:pStyle w:val="a3"/>
                    <w:numPr>
                      <w:ilvl w:val="0"/>
                      <w:numId w:val="34"/>
                    </w:numPr>
                    <w:spacing w:after="0" w:line="240" w:lineRule="auto"/>
                    <w:ind w:left="388" w:hanging="28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Регулирование</w:t>
                  </w:r>
                </w:p>
              </w:tc>
            </w:tr>
            <w:tr w:rsidR="00B166BE" w:rsidRPr="00B01554" w14:paraId="0EC2B4F1" w14:textId="77777777" w:rsidTr="00766118">
              <w:trPr>
                <w:trHeight w:val="225"/>
              </w:trPr>
              <w:tc>
                <w:tcPr>
                  <w:tcW w:w="3575" w:type="dxa"/>
                  <w:hideMark/>
                </w:tcPr>
                <w:p w14:paraId="09750056" w14:textId="43395E11" w:rsidR="00B166BE" w:rsidRPr="00766118" w:rsidRDefault="00B166BE" w:rsidP="00C5034C">
                  <w:pPr>
                    <w:pStyle w:val="a3"/>
                    <w:numPr>
                      <w:ilvl w:val="0"/>
                      <w:numId w:val="33"/>
                    </w:numPr>
                    <w:spacing w:after="0" w:line="240" w:lineRule="auto"/>
                    <w:ind w:left="405" w:hanging="284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Разрешение конфликта</w:t>
                  </w:r>
                </w:p>
              </w:tc>
              <w:tc>
                <w:tcPr>
                  <w:tcW w:w="3686" w:type="dxa"/>
                  <w:hideMark/>
                </w:tcPr>
                <w:p w14:paraId="689A9E95" w14:textId="56497490" w:rsidR="00B166BE" w:rsidRPr="00766118" w:rsidRDefault="00B166BE" w:rsidP="00C5034C">
                  <w:pPr>
                    <w:pStyle w:val="a3"/>
                    <w:numPr>
                      <w:ilvl w:val="0"/>
                      <w:numId w:val="34"/>
                    </w:numPr>
                    <w:spacing w:after="0" w:line="240" w:lineRule="auto"/>
                    <w:ind w:left="388" w:hanging="28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6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Предупреждение (стимулирование)</w:t>
                  </w:r>
                </w:p>
              </w:tc>
            </w:tr>
          </w:tbl>
          <w:p w14:paraId="5EA429DC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6D27C" w14:textId="09BD94F5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66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6425B8A9" w14:textId="583FEACC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66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62A0E87" w14:textId="5FEEC40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66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667C106E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8F3F6D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810EEA" w14:textId="77777777" w:rsidR="00B166BE" w:rsidRPr="00B01554" w:rsidRDefault="00B166BE" w:rsidP="00B166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A6B45F4" w14:textId="77777777" w:rsidR="00B166BE" w:rsidRDefault="00B166BE" w:rsidP="00B166B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2BB22139" w:rsidR="00CF7BBC" w:rsidRDefault="00CB6DA0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 xml:space="preserve">ЗАДАНИЯ ОТКРЫТОГО ТИПА НА 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ДОПОЛНЕНИЕ К КОНТЕКСТУ / ВВОД ПРАВИЛЬНОГО ОТВЕТА</w:t>
      </w:r>
    </w:p>
    <w:p w14:paraId="5E970904" w14:textId="77777777" w:rsidR="00CB6DA0" w:rsidRPr="00975E3C" w:rsidRDefault="00CB6DA0" w:rsidP="00CB6DA0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"/>
        <w:gridCol w:w="6110"/>
        <w:gridCol w:w="2261"/>
      </w:tblGrid>
      <w:tr w:rsidR="002E4C91" w:rsidRPr="00B01554" w14:paraId="577139F9" w14:textId="77777777" w:rsidTr="00CB6DA0">
        <w:trPr>
          <w:cantSplit/>
          <w:trHeight w:val="1740"/>
        </w:trPr>
        <w:tc>
          <w:tcPr>
            <w:tcW w:w="973" w:type="dxa"/>
            <w:textDirection w:val="btLr"/>
          </w:tcPr>
          <w:p w14:paraId="716D1F70" w14:textId="77777777" w:rsidR="002E4C91" w:rsidRPr="00B01554" w:rsidRDefault="002E4C91" w:rsidP="001E3B9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025C0CA5" w14:textId="77777777" w:rsidR="002E4C91" w:rsidRPr="00B01554" w:rsidRDefault="002E4C91" w:rsidP="001E3B9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6110" w:type="dxa"/>
            <w:vAlign w:val="center"/>
          </w:tcPr>
          <w:p w14:paraId="205DBA49" w14:textId="77777777" w:rsidR="002E4C91" w:rsidRPr="00B01554" w:rsidRDefault="002E4C91" w:rsidP="001E3B9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1" w:type="dxa"/>
            <w:vAlign w:val="center"/>
          </w:tcPr>
          <w:p w14:paraId="46C039AB" w14:textId="77777777" w:rsidR="002E4C91" w:rsidRPr="00B01554" w:rsidRDefault="002E4C91" w:rsidP="001E3B9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2E4C91" w:rsidRPr="00B01554" w14:paraId="3756D7F3" w14:textId="77777777" w:rsidTr="00CB6DA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C9F208" w14:textId="77777777" w:rsidR="002E4C91" w:rsidRPr="00805AF9" w:rsidRDefault="002E4C91" w:rsidP="00CB6DA0">
            <w:pPr>
              <w:tabs>
                <w:tab w:val="left" w:pos="1575"/>
              </w:tabs>
              <w:spacing w:before="20" w:after="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История становления и развития конфликтологии</w:t>
            </w:r>
          </w:p>
        </w:tc>
      </w:tr>
      <w:tr w:rsidR="002E4C91" w:rsidRPr="00B01554" w14:paraId="06B6D16B" w14:textId="77777777" w:rsidTr="00CB6DA0">
        <w:tc>
          <w:tcPr>
            <w:tcW w:w="973" w:type="dxa"/>
          </w:tcPr>
          <w:p w14:paraId="19A76437" w14:textId="01880B5B" w:rsidR="002E4C91" w:rsidRPr="00B01554" w:rsidRDefault="002E4C91" w:rsidP="001E3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B6D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BC4AC7" w14:textId="6EC2C8F9" w:rsidR="002E4C91" w:rsidRPr="00B01554" w:rsidRDefault="00BE6E5D" w:rsidP="001E3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638D81FE" w14:textId="3279A8D7" w:rsidR="002E4C91" w:rsidRPr="00B01554" w:rsidRDefault="00CB6DA0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</w:t>
            </w:r>
            <w:r w:rsidR="00C17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46C0D4F9" w14:textId="57286514" w:rsidR="002E4C91" w:rsidRPr="00B01554" w:rsidRDefault="002E4C91" w:rsidP="001E3B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Столкновение и единство</w:t>
            </w:r>
            <w:r w:rsidR="00C1773B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противоположностей, по мнению ____________</w:t>
            </w: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, является всеобщим и универсальным способом развития</w:t>
            </w:r>
          </w:p>
        </w:tc>
        <w:tc>
          <w:tcPr>
            <w:tcW w:w="2261" w:type="dxa"/>
          </w:tcPr>
          <w:p w14:paraId="6EB73D47" w14:textId="5E500435" w:rsidR="002E4C91" w:rsidRPr="00B01554" w:rsidRDefault="00D006F7" w:rsidP="00D006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E4C91" w:rsidRPr="00B0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ераклита</w:t>
            </w:r>
          </w:p>
        </w:tc>
      </w:tr>
      <w:tr w:rsidR="002E4C91" w:rsidRPr="00B01554" w14:paraId="7D4C0C12" w14:textId="77777777" w:rsidTr="00CB6DA0">
        <w:trPr>
          <w:trHeight w:val="1163"/>
        </w:trPr>
        <w:tc>
          <w:tcPr>
            <w:tcW w:w="973" w:type="dxa"/>
          </w:tcPr>
          <w:p w14:paraId="2E8CBCD4" w14:textId="7F7B4338" w:rsidR="002E4C91" w:rsidRPr="00B01554" w:rsidRDefault="002E4C91" w:rsidP="001E3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B6D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34EB61" w14:textId="4F82028E" w:rsidR="002E4C91" w:rsidRPr="00B01554" w:rsidRDefault="00BE6E5D" w:rsidP="001E3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5136C453" w14:textId="561A633D" w:rsidR="002E4C91" w:rsidRPr="00B01554" w:rsidRDefault="00CB6DA0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</w:t>
            </w:r>
            <w:r w:rsidR="00C17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3D16870F" w14:textId="45314E26" w:rsidR="002E4C91" w:rsidRPr="00B01554" w:rsidRDefault="002E4C91" w:rsidP="00C177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По мнению </w:t>
            </w:r>
            <w:r w:rsidR="00C1773B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является инструментом примирения людей. Человек вне государства, по его мнению,  агрессивен  и  опасен.</w:t>
            </w:r>
          </w:p>
        </w:tc>
        <w:tc>
          <w:tcPr>
            <w:tcW w:w="2261" w:type="dxa"/>
          </w:tcPr>
          <w:p w14:paraId="24481B4D" w14:textId="61B29CB7" w:rsidR="002E4C91" w:rsidRPr="00B01554" w:rsidRDefault="00D006F7" w:rsidP="001E3B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>ристотеля</w:t>
            </w:r>
          </w:p>
        </w:tc>
      </w:tr>
      <w:tr w:rsidR="002E4C91" w:rsidRPr="00B01554" w14:paraId="3D2828CA" w14:textId="77777777" w:rsidTr="00CB6DA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9780A18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Анализ конфликта</w:t>
            </w:r>
          </w:p>
        </w:tc>
      </w:tr>
      <w:tr w:rsidR="002E4C91" w:rsidRPr="00B01554" w14:paraId="27A1C3DC" w14:textId="77777777" w:rsidTr="00CB6DA0">
        <w:tc>
          <w:tcPr>
            <w:tcW w:w="973" w:type="dxa"/>
          </w:tcPr>
          <w:p w14:paraId="48B1A0B4" w14:textId="72404D91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B6D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6EF2A1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10" w:type="dxa"/>
          </w:tcPr>
          <w:p w14:paraId="785EF123" w14:textId="430B3F1D" w:rsidR="002E4C91" w:rsidRPr="00B01554" w:rsidRDefault="00CB6DA0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BE6E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7AFE993F" w14:textId="7C703EE0" w:rsidR="002E4C91" w:rsidRDefault="002E4C91" w:rsidP="00BE6E5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Нарастание социальной напряженности между оппонентами – потенциальными участниками конфликта из-за возникших противоречий в конфликтологии определяется как 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____________.</w:t>
            </w:r>
          </w:p>
          <w:p w14:paraId="6D55C612" w14:textId="2AB4F3ED" w:rsidR="00BE6E5D" w:rsidRPr="00B01554" w:rsidRDefault="00BE6E5D" w:rsidP="00BE6E5D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E9C9235" w14:textId="09416C12" w:rsidR="002E4C91" w:rsidRPr="00B01554" w:rsidRDefault="00114AEB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редконфликтная</w:t>
            </w:r>
            <w:proofErr w:type="spellEnd"/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ситуация</w:t>
            </w:r>
          </w:p>
        </w:tc>
      </w:tr>
      <w:tr w:rsidR="002E4C91" w:rsidRPr="00B01554" w14:paraId="4897B410" w14:textId="77777777" w:rsidTr="00CB6DA0">
        <w:tc>
          <w:tcPr>
            <w:tcW w:w="973" w:type="dxa"/>
          </w:tcPr>
          <w:p w14:paraId="03E3A924" w14:textId="7AD9D2FB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DC71DD" w14:textId="766C2698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5709166E" w14:textId="582B541E" w:rsidR="002E4C91" w:rsidRPr="00B01554" w:rsidRDefault="00BE6E5D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37531E79" w14:textId="48167F55" w:rsidR="002E4C91" w:rsidRDefault="002E4C91" w:rsidP="001E3B9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Противоречия, которые возникают между индивидами, группами, организациями, государствами в конфликтологии определяются как </w:t>
            </w:r>
            <w:r w:rsidR="00C17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____________.</w:t>
            </w:r>
          </w:p>
          <w:p w14:paraId="12AE706D" w14:textId="3281C443" w:rsidR="00BE6E5D" w:rsidRPr="00B01554" w:rsidRDefault="00BE6E5D" w:rsidP="00BE6E5D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491BBFBE" w14:textId="1588AF40" w:rsidR="002E4C91" w:rsidRPr="00B01554" w:rsidRDefault="00114AEB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ричины конфликта</w:t>
            </w:r>
          </w:p>
        </w:tc>
      </w:tr>
      <w:tr w:rsidR="002E4C91" w:rsidRPr="00B01554" w14:paraId="007F9306" w14:textId="77777777" w:rsidTr="00BE6E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E3B40F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Поведение в конфликте</w:t>
            </w:r>
          </w:p>
        </w:tc>
      </w:tr>
      <w:tr w:rsidR="002E4C91" w:rsidRPr="00B01554" w14:paraId="0C084333" w14:textId="77777777" w:rsidTr="00CB6DA0">
        <w:tc>
          <w:tcPr>
            <w:tcW w:w="973" w:type="dxa"/>
          </w:tcPr>
          <w:p w14:paraId="3937EC20" w14:textId="245971F9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16A6224" w14:textId="52652427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5943CE34" w14:textId="6414BA24" w:rsidR="002E4C91" w:rsidRPr="00B01554" w:rsidRDefault="00BE6E5D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E4C91"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32E99C20" w14:textId="59948E92" w:rsidR="002E4C91" w:rsidRDefault="002E4C91" w:rsidP="001E3B9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стратегия конфликтного поведения состоит в отказе от участия в конфликте с сохранением имеющихся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противоречий определяется как ____________.</w:t>
            </w:r>
          </w:p>
          <w:p w14:paraId="194A738A" w14:textId="5F614D91" w:rsidR="00BE6E5D" w:rsidRPr="00B01554" w:rsidRDefault="00BE6E5D" w:rsidP="00BE6E5D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583F3605" w14:textId="3422C87E" w:rsidR="002E4C91" w:rsidRPr="00B01554" w:rsidRDefault="00114AEB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збегание</w:t>
            </w:r>
          </w:p>
        </w:tc>
      </w:tr>
      <w:tr w:rsidR="002E4C91" w:rsidRPr="00B01554" w14:paraId="49D03CC0" w14:textId="77777777" w:rsidTr="00CB6DA0">
        <w:tc>
          <w:tcPr>
            <w:tcW w:w="973" w:type="dxa"/>
          </w:tcPr>
          <w:p w14:paraId="3406A5CA" w14:textId="58C9B2B3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12FAF0" w14:textId="5826083B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3931D11C" w14:textId="05013B5B" w:rsidR="002E4C91" w:rsidRPr="00B01554" w:rsidRDefault="00BE6E5D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E4C91"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472FE5D4" w14:textId="1F71393C" w:rsidR="002E4C91" w:rsidRPr="00B01554" w:rsidRDefault="002E4C91" w:rsidP="001E3B9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конфликтологии выделяют три модели поведения личности в конфликте: 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____________, ____________.</w:t>
            </w:r>
          </w:p>
          <w:p w14:paraId="1390DADF" w14:textId="77777777" w:rsidR="002E4C91" w:rsidRPr="00B01554" w:rsidRDefault="002E4C91" w:rsidP="00BE6E5D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7296338" w14:textId="365CCFDE" w:rsidR="002E4C91" w:rsidRPr="00B01554" w:rsidRDefault="00114AEB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онструктивная, деструктивная, конформистская</w:t>
            </w:r>
          </w:p>
        </w:tc>
      </w:tr>
      <w:tr w:rsidR="002E4C91" w:rsidRPr="00B01554" w14:paraId="30F93983" w14:textId="77777777" w:rsidTr="00CB6DA0">
        <w:tc>
          <w:tcPr>
            <w:tcW w:w="973" w:type="dxa"/>
          </w:tcPr>
          <w:p w14:paraId="54B770AF" w14:textId="0F22C3E5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6AC8BC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10" w:type="dxa"/>
          </w:tcPr>
          <w:p w14:paraId="47A3A1FF" w14:textId="1E1309A4" w:rsidR="002E4C91" w:rsidRPr="00B01554" w:rsidRDefault="00BE6E5D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E4C91"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2A63A61A" w14:textId="040C81D8" w:rsidR="002E4C91" w:rsidRDefault="002E4C91" w:rsidP="001E3B9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Группа причин возникновения конфликтов, относящиеся к организации коллективов, их структуре и функционированию, в 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конфликтологии определяется как _____________.</w:t>
            </w:r>
          </w:p>
          <w:p w14:paraId="6B8A9B56" w14:textId="0AEFBE49" w:rsidR="00BE6E5D" w:rsidRPr="00B01554" w:rsidRDefault="00BE6E5D" w:rsidP="00BE6E5D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F761B11" w14:textId="278AE968" w:rsidR="002E4C91" w:rsidRPr="00B01554" w:rsidRDefault="00114AEB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рганизационно-управленческие предпосылки </w:t>
            </w:r>
          </w:p>
        </w:tc>
      </w:tr>
      <w:tr w:rsidR="002E4C91" w:rsidRPr="00B01554" w14:paraId="401FF274" w14:textId="77777777" w:rsidTr="00BE6E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420245D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Психология внутриличностного и межличностного конфликта</w:t>
            </w:r>
          </w:p>
        </w:tc>
      </w:tr>
      <w:tr w:rsidR="002E4C91" w:rsidRPr="00B01554" w14:paraId="7C372B97" w14:textId="77777777" w:rsidTr="00CB6DA0">
        <w:tc>
          <w:tcPr>
            <w:tcW w:w="973" w:type="dxa"/>
          </w:tcPr>
          <w:p w14:paraId="24A530D9" w14:textId="27D0FB61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04FAD1A" w14:textId="2E2E84DD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3BB0A818" w14:textId="22CB6702" w:rsidR="002E4C91" w:rsidRPr="00B01554" w:rsidRDefault="00BE6E5D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E4C91"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08991C4B" w14:textId="7ADBDBA8" w:rsidR="002E4C91" w:rsidRDefault="002E4C91" w:rsidP="001E3B9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Глубокие эмоциональные переживания личностью своих неудач в к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онфликтологии определяются как ____________.</w:t>
            </w:r>
          </w:p>
          <w:p w14:paraId="032D7F0F" w14:textId="483DDECC" w:rsidR="00BE6E5D" w:rsidRPr="00B01554" w:rsidRDefault="00BE6E5D" w:rsidP="00BE6E5D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37009DE" w14:textId="2B5CFD9F" w:rsidR="002E4C91" w:rsidRPr="00B01554" w:rsidRDefault="00114AEB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нутриличностный</w:t>
            </w:r>
            <w:proofErr w:type="spellEnd"/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</w:t>
            </w:r>
          </w:p>
        </w:tc>
      </w:tr>
      <w:tr w:rsidR="002E4C91" w:rsidRPr="00B01554" w14:paraId="17497CF2" w14:textId="77777777" w:rsidTr="00BE6E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B903B8D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Технологии управления конфликтами</w:t>
            </w:r>
          </w:p>
        </w:tc>
      </w:tr>
      <w:tr w:rsidR="002E4C91" w:rsidRPr="00B01554" w14:paraId="4B025784" w14:textId="77777777" w:rsidTr="00CB6DA0">
        <w:tc>
          <w:tcPr>
            <w:tcW w:w="973" w:type="dxa"/>
          </w:tcPr>
          <w:p w14:paraId="794B18F7" w14:textId="4AA15BDE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09BFC1" w14:textId="1EB6F56B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009666B2" w14:textId="5F12A739" w:rsidR="002E4C91" w:rsidRPr="00B01554" w:rsidRDefault="00BE6E5D" w:rsidP="001E3B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Впишите вместо многоточия правильный ответ</w:t>
            </w:r>
          </w:p>
          <w:p w14:paraId="35528B9B" w14:textId="77777777" w:rsidR="002E4C91" w:rsidRDefault="002E4C91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Противоречия между равными по положению субъектами определяются как 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</w:t>
            </w:r>
          </w:p>
          <w:p w14:paraId="24EE6D8B" w14:textId="5EA9DB65" w:rsidR="00C1773B" w:rsidRPr="00B01554" w:rsidRDefault="00C1773B" w:rsidP="00C1773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9ED2DC9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горизонтальный</w:t>
            </w:r>
          </w:p>
        </w:tc>
      </w:tr>
      <w:tr w:rsidR="002E4C91" w:rsidRPr="00B01554" w14:paraId="29AD93D9" w14:textId="77777777" w:rsidTr="00CB6DA0">
        <w:tc>
          <w:tcPr>
            <w:tcW w:w="973" w:type="dxa"/>
          </w:tcPr>
          <w:p w14:paraId="33E43CDE" w14:textId="1C292A34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5FFE94A" w14:textId="020FA3E7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55A59126" w14:textId="602617FB" w:rsidR="002E4C91" w:rsidRPr="00B01554" w:rsidRDefault="00BE6E5D" w:rsidP="001E3B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2E4C91" w:rsidRPr="00B01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12CD698F" w14:textId="78E8A751" w:rsidR="002E4C91" w:rsidRDefault="002E4C91" w:rsidP="001E3B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Способ разрешения конфликтов, предполагающий выдвижение своих требований каждой из сторон с одновременной готовностью к компроми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>ссу в конфликтологии называется ____________.</w:t>
            </w:r>
          </w:p>
          <w:p w14:paraId="4BBE53C4" w14:textId="45240B2C" w:rsidR="00BE6E5D" w:rsidRPr="00B01554" w:rsidRDefault="00BE6E5D" w:rsidP="00BE6E5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5FA074CC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переговоры</w:t>
            </w:r>
          </w:p>
        </w:tc>
      </w:tr>
      <w:tr w:rsidR="002E4C91" w:rsidRPr="00B01554" w14:paraId="6EA84B2E" w14:textId="77777777" w:rsidTr="00CB6DA0">
        <w:tc>
          <w:tcPr>
            <w:tcW w:w="973" w:type="dxa"/>
          </w:tcPr>
          <w:p w14:paraId="030DA83A" w14:textId="5B91F2CD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CB6D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DFB7BFB" w14:textId="62329D0A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10" w:type="dxa"/>
          </w:tcPr>
          <w:p w14:paraId="73D02DE4" w14:textId="72A0CEB0" w:rsidR="002E4C91" w:rsidRPr="00B01554" w:rsidRDefault="00BE6E5D" w:rsidP="001E3B9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6A41F77F" w14:textId="55439E39" w:rsidR="002E4C91" w:rsidRDefault="002E4C91" w:rsidP="001E3B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Конфликты, которые возникают в системах социального взаимодействия субъектов управления определяются в конфликтологии как </w:t>
            </w:r>
            <w:r w:rsidR="00C177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147D6F47" w14:textId="5116943E" w:rsidR="00BE6E5D" w:rsidRPr="00B01554" w:rsidRDefault="00BE6E5D" w:rsidP="00BE6E5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2B22BC8E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управленческие конфликты</w:t>
            </w:r>
          </w:p>
        </w:tc>
      </w:tr>
    </w:tbl>
    <w:p w14:paraId="4A72A56E" w14:textId="77777777" w:rsidR="002E4C91" w:rsidRDefault="002E4C91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58913BB2" w:rsidR="004C2E3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AC05D6" w14:textId="77777777" w:rsidR="00BE6E5D" w:rsidRPr="00DF5C0F" w:rsidRDefault="00BE6E5D" w:rsidP="00BE6E5D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4529"/>
      </w:tblGrid>
      <w:tr w:rsidR="002E4C91" w:rsidRPr="001C2415" w14:paraId="01F2B92E" w14:textId="77777777" w:rsidTr="00C1773B">
        <w:trPr>
          <w:cantSplit/>
          <w:trHeight w:val="2037"/>
        </w:trPr>
        <w:tc>
          <w:tcPr>
            <w:tcW w:w="988" w:type="dxa"/>
            <w:textDirection w:val="btLr"/>
          </w:tcPr>
          <w:p w14:paraId="1E770F42" w14:textId="77777777" w:rsidR="002E4C91" w:rsidRPr="002D1954" w:rsidRDefault="002E4C91" w:rsidP="001E3B9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195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89107FA" w14:textId="77777777" w:rsidR="002E4C91" w:rsidRPr="00B01554" w:rsidRDefault="002E4C91" w:rsidP="001E3B9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195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3827" w:type="dxa"/>
            <w:vAlign w:val="center"/>
          </w:tcPr>
          <w:p w14:paraId="4EEBFA14" w14:textId="77777777" w:rsidR="002E4C91" w:rsidRPr="00B01554" w:rsidRDefault="002E4C91" w:rsidP="001E3B9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529" w:type="dxa"/>
            <w:vAlign w:val="center"/>
          </w:tcPr>
          <w:p w14:paraId="4DE5BF8F" w14:textId="77777777" w:rsidR="002E4C91" w:rsidRPr="00B01554" w:rsidRDefault="002E4C91" w:rsidP="001E3B9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2E4C91" w:rsidRPr="001C2415" w14:paraId="18F9327D" w14:textId="77777777" w:rsidTr="00BE6E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B6C039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История становления и развития конфликтологии</w:t>
            </w:r>
          </w:p>
        </w:tc>
      </w:tr>
      <w:tr w:rsidR="002E4C91" w:rsidRPr="001C2415" w14:paraId="1DF053E1" w14:textId="77777777" w:rsidTr="00C1773B">
        <w:tc>
          <w:tcPr>
            <w:tcW w:w="988" w:type="dxa"/>
          </w:tcPr>
          <w:p w14:paraId="2B129F7B" w14:textId="28BE60A1" w:rsidR="002E4C91" w:rsidRPr="00B01554" w:rsidRDefault="002E4C91" w:rsidP="001E3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E6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7D02C3" w14:textId="7254B1E0" w:rsidR="002E4C91" w:rsidRPr="00B01554" w:rsidRDefault="00BE6E5D" w:rsidP="001E3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285DAB2F" w14:textId="4ADCE1EE" w:rsidR="00F047D8" w:rsidRPr="00F047D8" w:rsidRDefault="00F047D8" w:rsidP="001E3B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ADF947B" w14:textId="48B023E4" w:rsidR="002E4C91" w:rsidRPr="00B01554" w:rsidRDefault="002E4C91" w:rsidP="001E3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Почему возникновение конфликтологии как самостоятельной отрасти научного знания стало возможным в период второй половины XIX–начале XX века?</w:t>
            </w:r>
          </w:p>
        </w:tc>
        <w:tc>
          <w:tcPr>
            <w:tcW w:w="4529" w:type="dxa"/>
          </w:tcPr>
          <w:p w14:paraId="231D1995" w14:textId="3E9FB6C4" w:rsidR="00122F1F" w:rsidRDefault="00122F1F" w:rsidP="00C1773B">
            <w:pPr>
              <w:pStyle w:val="a3"/>
              <w:ind w:left="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конфликтологии </w:t>
            </w:r>
            <w:r w:rsidRPr="00122F1F">
              <w:rPr>
                <w:rFonts w:ascii="Times New Roman" w:eastAsia="Calibri" w:hAnsi="Times New Roman" w:cs="Times New Roman"/>
                <w:sz w:val="24"/>
                <w:szCs w:val="24"/>
              </w:rPr>
              <w:t>как самостоятельной отрасти научного знания стало возможным в период второй половины XIX–начале XX века</w:t>
            </w:r>
            <w:r w:rsidR="00C177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потому, что:</w:t>
            </w:r>
          </w:p>
          <w:p w14:paraId="7E5021E0" w14:textId="2BF2F7E7" w:rsidR="002E4C91" w:rsidRPr="00F047D8" w:rsidRDefault="002E4C91" w:rsidP="00C1773B">
            <w:pPr>
              <w:pStyle w:val="a3"/>
              <w:numPr>
                <w:ilvl w:val="0"/>
                <w:numId w:val="35"/>
              </w:numPr>
              <w:ind w:left="315" w:hanging="3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7D8">
              <w:rPr>
                <w:rFonts w:ascii="Times New Roman" w:eastAsia="Calibri" w:hAnsi="Times New Roman" w:cs="Times New Roman"/>
                <w:sz w:val="24"/>
                <w:szCs w:val="24"/>
              </w:rPr>
              <w:t>К этому времени был накоплен достаточно большой объем информации по проблеме конфликта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307D7E" w14:textId="32109C20" w:rsidR="002E4C91" w:rsidRPr="00F047D8" w:rsidRDefault="002E4C91" w:rsidP="00C1773B">
            <w:pPr>
              <w:pStyle w:val="a3"/>
              <w:numPr>
                <w:ilvl w:val="0"/>
                <w:numId w:val="35"/>
              </w:numPr>
              <w:ind w:left="315" w:hanging="3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7D8">
              <w:rPr>
                <w:rFonts w:ascii="Times New Roman" w:eastAsia="Calibri" w:hAnsi="Times New Roman" w:cs="Times New Roman"/>
                <w:sz w:val="24"/>
                <w:szCs w:val="24"/>
              </w:rPr>
              <w:t>Это время характеризовалось сильнейшими социальными потрясениями (войнами, экономическими кризисами, социальными революциями и т.п.), что требовало научного анализа и новых подходов к исследованию социальных проблем.</w:t>
            </w:r>
          </w:p>
          <w:p w14:paraId="564B32FF" w14:textId="65B1A915" w:rsidR="002E4C91" w:rsidRPr="00F047D8" w:rsidRDefault="002E4C91" w:rsidP="00C1773B">
            <w:pPr>
              <w:pStyle w:val="a3"/>
              <w:numPr>
                <w:ilvl w:val="0"/>
                <w:numId w:val="35"/>
              </w:numPr>
              <w:ind w:left="315" w:hanging="3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этот период возникает целый ряд новых наук и концепций, изменивших возможности социального познания. </w:t>
            </w:r>
          </w:p>
        </w:tc>
      </w:tr>
      <w:tr w:rsidR="002E4C91" w:rsidRPr="001C2415" w14:paraId="3CE2C199" w14:textId="77777777" w:rsidTr="00F047D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7CEA027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Анализ конфликта</w:t>
            </w:r>
          </w:p>
        </w:tc>
      </w:tr>
      <w:tr w:rsidR="002E4C91" w:rsidRPr="001C2415" w14:paraId="1D757C38" w14:textId="77777777" w:rsidTr="00C1773B">
        <w:tc>
          <w:tcPr>
            <w:tcW w:w="988" w:type="dxa"/>
          </w:tcPr>
          <w:p w14:paraId="6229E4B8" w14:textId="1C9004B2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BE6E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385463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3827" w:type="dxa"/>
          </w:tcPr>
          <w:p w14:paraId="3190E85E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80A493C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Кто предложил классификацию конфликтов на основе потребностей субъектов взаимодействия? Какие три типа конфликтов выделяют в соответствии с этой классификацией?</w:t>
            </w:r>
          </w:p>
        </w:tc>
        <w:tc>
          <w:tcPr>
            <w:tcW w:w="4529" w:type="dxa"/>
          </w:tcPr>
          <w:p w14:paraId="5DA85298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конфликтов на основе потребностей субъектов взаимодействия предложена А.И. Шипиловым.</w:t>
            </w: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этой классификацией выделяют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три типа конфликтов: ресурсные;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статусно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-ролевые; конфликты идей, норм, принципов.</w:t>
            </w:r>
          </w:p>
        </w:tc>
      </w:tr>
      <w:tr w:rsidR="002E4C91" w:rsidRPr="001C2415" w14:paraId="622927EE" w14:textId="77777777" w:rsidTr="00C1773B">
        <w:tc>
          <w:tcPr>
            <w:tcW w:w="988" w:type="dxa"/>
          </w:tcPr>
          <w:p w14:paraId="3F2B3281" w14:textId="07AF5F1C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BE6E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3D679C" w14:textId="653605B9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7E541A8A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9BCC955" w14:textId="41A1732E" w:rsidR="002E4C91" w:rsidRPr="00B01554" w:rsidRDefault="002E4C91" w:rsidP="00F047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типы конфликтов 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различают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 зависимости от числа участников? Раскройте сущность одного из них</w:t>
            </w:r>
          </w:p>
        </w:tc>
        <w:tc>
          <w:tcPr>
            <w:tcW w:w="4529" w:type="dxa"/>
          </w:tcPr>
          <w:p w14:paraId="2A846685" w14:textId="1672475B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зависимости 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от числа участников различают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такие конфликты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, как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внутриличностные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, межличностные, между личностью и группой, межгрупповые.</w:t>
            </w:r>
          </w:p>
          <w:p w14:paraId="345DCF57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Внутриличностные - столкновение внутри личности равных по силе, но противоположно направленных мотивов, потребностей, интересов; Межличностные - предполагают столкновение индивидов между собой; </w:t>
            </w:r>
          </w:p>
          <w:p w14:paraId="0DE7F9FA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Между личностью и группой – возникают при несоответствии поведения личности нормам группы; </w:t>
            </w:r>
          </w:p>
          <w:p w14:paraId="176D963C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Межгрупповые - при которых конфликтующими сторонами выступают социальные группы, преследующие несовместимые цели. </w:t>
            </w:r>
          </w:p>
        </w:tc>
      </w:tr>
      <w:tr w:rsidR="002E4C91" w:rsidRPr="001C2415" w14:paraId="7F9A9768" w14:textId="77777777" w:rsidTr="00C1773B">
        <w:tc>
          <w:tcPr>
            <w:tcW w:w="988" w:type="dxa"/>
          </w:tcPr>
          <w:p w14:paraId="5FEDAEC6" w14:textId="37FF11D5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  <w:r w:rsidR="00BE6E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56CF8D" w14:textId="751F8360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41E86EFA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9652418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Какие пять элементов входят в структуру конфликта?</w:t>
            </w:r>
            <w:r w:rsidRPr="00B01554">
              <w:rPr>
                <w:sz w:val="24"/>
                <w:szCs w:val="24"/>
              </w:rPr>
              <w:t xml:space="preserve"> </w:t>
            </w: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Какой из элементов структуры конфликта предполагает о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тображение предмета конфликта в сознании субъектов конфликтного взаимодействия?</w:t>
            </w:r>
          </w:p>
        </w:tc>
        <w:tc>
          <w:tcPr>
            <w:tcW w:w="4529" w:type="dxa"/>
          </w:tcPr>
          <w:p w14:paraId="68269EAF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 структуру конфликта входят следующие пять элементов: стороны конфликта, предмет конфликта, образ конфликтной ситуации, мотивы конфликта, позиции конфликтующих сторон.</w:t>
            </w:r>
            <w:r w:rsidRPr="00B0155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конфликтной ситуации </w:t>
            </w:r>
          </w:p>
          <w:p w14:paraId="2CA283FB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Предполагает отображение предмета конфликта в сознании </w:t>
            </w:r>
          </w:p>
          <w:p w14:paraId="39E775AF" w14:textId="4787A8C4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субъек</w:t>
            </w:r>
            <w:r w:rsidR="00805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 конфликтного взаимодействия ИЛИ 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конфликта</w:t>
            </w:r>
          </w:p>
        </w:tc>
      </w:tr>
      <w:tr w:rsidR="002E4C91" w:rsidRPr="001C2415" w14:paraId="4F02F34F" w14:textId="77777777" w:rsidTr="00C1773B">
        <w:tc>
          <w:tcPr>
            <w:tcW w:w="988" w:type="dxa"/>
          </w:tcPr>
          <w:p w14:paraId="68AF7301" w14:textId="0B10AE6C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BE6E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DBE1E1" w14:textId="05D53FD4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5A7F7307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7753985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Кто из отечественных ученых рассматривает конфликт как трудную ситуацию? Какие признаки трудной ситуации они выделяют?</w:t>
            </w:r>
          </w:p>
        </w:tc>
        <w:tc>
          <w:tcPr>
            <w:tcW w:w="4529" w:type="dxa"/>
          </w:tcPr>
          <w:p w14:paraId="172C99C8" w14:textId="7266C941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Конфликт как трудную ситуацию рассматривают отечественные уч</w:t>
            </w:r>
            <w:r w:rsidR="00805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еные А.Я. </w:t>
            </w:r>
            <w:proofErr w:type="spellStart"/>
            <w:r w:rsidR="00805AF9">
              <w:rPr>
                <w:rFonts w:ascii="Times New Roman" w:eastAsia="Calibri" w:hAnsi="Times New Roman" w:cs="Times New Roman"/>
                <w:sz w:val="24"/>
                <w:szCs w:val="24"/>
              </w:rPr>
              <w:t>Анцупов</w:t>
            </w:r>
            <w:proofErr w:type="spellEnd"/>
            <w:r w:rsidR="00805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05AF9">
              <w:rPr>
                <w:rFonts w:ascii="Times New Roman" w:eastAsia="Calibri" w:hAnsi="Times New Roman" w:cs="Times New Roman"/>
                <w:sz w:val="24"/>
                <w:szCs w:val="24"/>
              </w:rPr>
              <w:t>А.И.Шипилов</w:t>
            </w:r>
            <w:proofErr w:type="spellEnd"/>
            <w:r w:rsidR="00805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Анц</w:t>
            </w:r>
            <w:r w:rsidR="001E3B9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пов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Шипилов. Они выделяют такие признаки трудной ситуации</w:t>
            </w:r>
            <w:r w:rsidRPr="00B01554">
              <w:rPr>
                <w:sz w:val="24"/>
                <w:szCs w:val="24"/>
              </w:rPr>
              <w:t>:</w:t>
            </w:r>
          </w:p>
          <w:p w14:paraId="251447CD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трудности, осознание личностью угрозы; </w:t>
            </w:r>
          </w:p>
          <w:p w14:paraId="16135B84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состояние психической напряженности как реакция личности на трудность, преодоление которой значимо для субъекта; </w:t>
            </w:r>
          </w:p>
          <w:p w14:paraId="7FAA9AD6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заметное изменение привычных особенностей деятельности, поведения </w:t>
            </w:r>
          </w:p>
        </w:tc>
      </w:tr>
      <w:tr w:rsidR="002E4C91" w:rsidRPr="001C2415" w14:paraId="187B2630" w14:textId="77777777" w:rsidTr="00C1773B">
        <w:tc>
          <w:tcPr>
            <w:tcW w:w="988" w:type="dxa"/>
          </w:tcPr>
          <w:p w14:paraId="3F3D095F" w14:textId="6F7E4840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BE6E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39D5C07" w14:textId="4201D82A" w:rsidR="002E4C91" w:rsidRPr="00B01554" w:rsidRDefault="00BE6E5D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3BA69882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3ADE8EA" w14:textId="251DCCD0" w:rsidR="00122F1F" w:rsidRDefault="00122F1F" w:rsidP="00122F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F1F">
              <w:rPr>
                <w:rFonts w:ascii="Times New Roman" w:eastAsia="Calibri" w:hAnsi="Times New Roman" w:cs="Times New Roman"/>
                <w:sz w:val="24"/>
                <w:szCs w:val="24"/>
              </w:rPr>
              <w:t>Дайте определение организационно-управленческим предпосылкам возникновения конфликтов</w:t>
            </w:r>
          </w:p>
          <w:p w14:paraId="66E03C33" w14:textId="0B5CD6ED" w:rsidR="002E4C91" w:rsidRPr="00B01554" w:rsidRDefault="002E4C91" w:rsidP="00122F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группы предпосылок возникновения конфликта выделяют в конфликтологии, кроме организационно-управленческих? </w:t>
            </w:r>
          </w:p>
        </w:tc>
        <w:tc>
          <w:tcPr>
            <w:tcW w:w="4529" w:type="dxa"/>
          </w:tcPr>
          <w:p w14:paraId="69DEA37D" w14:textId="77777777" w:rsidR="00122F1F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Организационно-управленческие предпосылки возникновения конфликтов определяются как г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руппа причин возникновения конфликтов, относящиеся к организации коллективов, их структуре и функционированию</w:t>
            </w:r>
            <w:r w:rsidR="00122F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72718E" w14:textId="6BAC584F" w:rsidR="002E4C91" w:rsidRPr="00B01554" w:rsidRDefault="00122F1F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F1F">
              <w:rPr>
                <w:rFonts w:ascii="Times New Roman" w:eastAsia="Calibri" w:hAnsi="Times New Roman" w:cs="Times New Roman"/>
                <w:sz w:val="24"/>
                <w:szCs w:val="24"/>
              </w:rPr>
              <w:t>Кроме организационно-управленческих предпосылок возникновения конфликта в конфликтологии выделяют социально-психологические, объективные, личностные предпосылки возникновения конфликта.</w:t>
            </w:r>
          </w:p>
        </w:tc>
      </w:tr>
      <w:tr w:rsidR="002E4C91" w:rsidRPr="001C2415" w14:paraId="61E3F97B" w14:textId="77777777" w:rsidTr="00F047D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774AB7F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Поведение в конфликте</w:t>
            </w:r>
          </w:p>
        </w:tc>
      </w:tr>
      <w:tr w:rsidR="002E4C91" w:rsidRPr="001C2415" w14:paraId="02FEDBC1" w14:textId="77777777" w:rsidTr="00C1773B">
        <w:tc>
          <w:tcPr>
            <w:tcW w:w="988" w:type="dxa"/>
          </w:tcPr>
          <w:p w14:paraId="01E6D56E" w14:textId="3D577CDE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96861A" w14:textId="0FB2FA81" w:rsidR="002E4C91" w:rsidRPr="00B01554" w:rsidRDefault="00F047D8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4C91" w:rsidRPr="00B01554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3827" w:type="dxa"/>
          </w:tcPr>
          <w:p w14:paraId="270AE443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CA33C36" w14:textId="3533FC44" w:rsidR="002E4C91" w:rsidRPr="00B01554" w:rsidRDefault="002E4C91" w:rsidP="004A38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Какими психологическими характеристиками облад</w:t>
            </w:r>
            <w:r w:rsidR="004A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ает </w:t>
            </w:r>
            <w:proofErr w:type="spellStart"/>
            <w:r w:rsidR="004A388E">
              <w:rPr>
                <w:rFonts w:ascii="Times New Roman" w:eastAsia="Calibri" w:hAnsi="Times New Roman" w:cs="Times New Roman"/>
                <w:sz w:val="24"/>
                <w:szCs w:val="24"/>
              </w:rPr>
              <w:t>безконфликтный</w:t>
            </w:r>
            <w:proofErr w:type="spellEnd"/>
            <w:r w:rsidR="004A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 личности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4A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укажите не менее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трех)</w:t>
            </w:r>
            <w:r w:rsidR="004A388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Какие типы конфликтных лично</w:t>
            </w:r>
            <w:r w:rsidR="004A388E">
              <w:rPr>
                <w:rFonts w:ascii="Times New Roman" w:eastAsia="Calibri" w:hAnsi="Times New Roman" w:cs="Times New Roman"/>
                <w:sz w:val="24"/>
                <w:szCs w:val="24"/>
              </w:rPr>
              <w:t>стей выделяет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С.М. Емельянов?</w:t>
            </w:r>
          </w:p>
        </w:tc>
        <w:tc>
          <w:tcPr>
            <w:tcW w:w="4529" w:type="dxa"/>
          </w:tcPr>
          <w:p w14:paraId="4D94CA1A" w14:textId="52BC9B9F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Безконфликтный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 личности обладает следующими психологическими характеристиками: устойчивость в оценках и мнениях, легкая внушаемость, </w:t>
            </w:r>
          </w:p>
          <w:p w14:paraId="601A2DA5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противоречивость, </w:t>
            </w:r>
          </w:p>
          <w:p w14:paraId="675609DA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непоследовательность поведения, </w:t>
            </w:r>
          </w:p>
          <w:p w14:paraId="6AC4D426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недостаточно хорошо видит перспективу, зависит от мнения окружающих, </w:t>
            </w:r>
          </w:p>
          <w:p w14:paraId="1C0B9B7C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обладает достаточной силой воли, </w:t>
            </w:r>
          </w:p>
          <w:p w14:paraId="0458AA42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излишне стремится к компромиссу.</w:t>
            </w:r>
          </w:p>
          <w:p w14:paraId="58886105" w14:textId="3064B231" w:rsidR="002E4C91" w:rsidRPr="00B01554" w:rsidRDefault="004A388E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С.М. Емельянов выделяет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следующие типы конфликтных личностей: демонстративный, ригидный, неуправляемый, сверхточный</w:t>
            </w:r>
          </w:p>
        </w:tc>
      </w:tr>
      <w:tr w:rsidR="002E4C91" w:rsidRPr="001C2415" w14:paraId="48CB0846" w14:textId="77777777" w:rsidTr="00C1773B">
        <w:tc>
          <w:tcPr>
            <w:tcW w:w="988" w:type="dxa"/>
          </w:tcPr>
          <w:p w14:paraId="064133EA" w14:textId="25C62AD3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713F5A" w14:textId="503FB14A" w:rsidR="002E4C91" w:rsidRPr="00B01554" w:rsidRDefault="00F047D8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1F918709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99811AA" w14:textId="77777777" w:rsidR="002E4C91" w:rsidRPr="00B01554" w:rsidRDefault="002E4C91" w:rsidP="001E3B99">
            <w:pPr>
              <w:tabs>
                <w:tab w:val="left" w:pos="5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Какие стратегии поведения в конфликте позволяет диагностировать тест Томаса? Охарактеризуйте одну из стратегий.</w:t>
            </w:r>
          </w:p>
        </w:tc>
        <w:tc>
          <w:tcPr>
            <w:tcW w:w="4529" w:type="dxa"/>
          </w:tcPr>
          <w:p w14:paraId="49EA7745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Тест Томаса позволяет диагностировать такие стратегии поведения в конфликте как приспособление, компромисс, сотрудничество, игнорирование (уход), соперничество</w:t>
            </w:r>
          </w:p>
          <w:p w14:paraId="42EE5F5B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Приспособление - сглаживание противоречий в ущерб своим интересам.</w:t>
            </w:r>
          </w:p>
          <w:p w14:paraId="4DCCFA94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Компромисс - урегулирование разногласий путем взаимных уступок.</w:t>
            </w:r>
          </w:p>
          <w:p w14:paraId="4BB5D569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- совместная выработка решения, удовлетворяющего интересы всех сторон.</w:t>
            </w:r>
          </w:p>
          <w:p w14:paraId="19C8E83A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Игнорирование - стремление выйти из конфликтной ситуации, не решая ее.</w:t>
            </w:r>
          </w:p>
          <w:p w14:paraId="4B81ACB2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Соперничество - конкуренция, открытая борьба за свои интересы.</w:t>
            </w:r>
          </w:p>
        </w:tc>
      </w:tr>
      <w:tr w:rsidR="002E4C91" w:rsidRPr="001C2415" w14:paraId="1297022D" w14:textId="77777777" w:rsidTr="00C1773B">
        <w:tc>
          <w:tcPr>
            <w:tcW w:w="988" w:type="dxa"/>
          </w:tcPr>
          <w:p w14:paraId="30093694" w14:textId="7AFD8D2A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C7F9ABD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3827" w:type="dxa"/>
          </w:tcPr>
          <w:p w14:paraId="35195F66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6602FBB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Какие фазы развития конфликта, кроме начальной, выделяют в конфликтологии? Перечислите этапы конфликта, которые соответствуют начальной фазе конфликта</w:t>
            </w:r>
          </w:p>
        </w:tc>
        <w:tc>
          <w:tcPr>
            <w:tcW w:w="4529" w:type="dxa"/>
          </w:tcPr>
          <w:p w14:paraId="63140880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Кроме начальной фазы, в конфликтологии выделяют фазу подъема, пик конфликта и фазу спада конфликта. Начальной фазе конфликта соответствуют этап возникновения и развития конфликтной ситуации, этап осознания конфликтной ситуации</w:t>
            </w:r>
          </w:p>
        </w:tc>
      </w:tr>
      <w:tr w:rsidR="002E4C91" w:rsidRPr="001C2415" w14:paraId="6726EE28" w14:textId="77777777" w:rsidTr="00F047D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63B2C7F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B01554">
              <w:rPr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внутриличностного и межличностного конфликта</w:t>
            </w:r>
          </w:p>
        </w:tc>
      </w:tr>
      <w:tr w:rsidR="002E4C91" w:rsidRPr="001C2415" w14:paraId="578F813D" w14:textId="77777777" w:rsidTr="00C1773B">
        <w:tc>
          <w:tcPr>
            <w:tcW w:w="988" w:type="dxa"/>
          </w:tcPr>
          <w:p w14:paraId="5B8B758E" w14:textId="2EEF0FC6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029C08D" w14:textId="17A54927" w:rsidR="002E4C91" w:rsidRPr="00B01554" w:rsidRDefault="004A388E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55155BFF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CC8D48" w14:textId="77777777" w:rsidR="002E4C91" w:rsidRPr="00B01554" w:rsidRDefault="002E4C91" w:rsidP="001E3B99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в конфликтологии определяется понятие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конфликтоген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? Назовите три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конфликтогена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межличностных взаимоотношениях</w:t>
            </w:r>
          </w:p>
        </w:tc>
        <w:tc>
          <w:tcPr>
            <w:tcW w:w="4529" w:type="dxa"/>
          </w:tcPr>
          <w:p w14:paraId="3E54D581" w14:textId="77777777" w:rsidR="002E4C91" w:rsidRPr="00B01554" w:rsidRDefault="002E4C91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конфликтогена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конфликтологии определяется как действия или бездействия, способствующие возникновению конфликта.</w:t>
            </w:r>
            <w:r w:rsidRPr="00B01554">
              <w:rPr>
                <w:sz w:val="24"/>
                <w:szCs w:val="24"/>
              </w:rPr>
              <w:t xml:space="preserve"> 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Выделяют три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конфликтогена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межличностный взаимоотношениях: стремление к превосходству, появление агрессивности, проявление эгоизма</w:t>
            </w:r>
          </w:p>
        </w:tc>
      </w:tr>
      <w:tr w:rsidR="002E4C91" w:rsidRPr="001C2415" w14:paraId="260BBDB4" w14:textId="77777777" w:rsidTr="00C1773B">
        <w:tc>
          <w:tcPr>
            <w:tcW w:w="988" w:type="dxa"/>
          </w:tcPr>
          <w:p w14:paraId="375DF706" w14:textId="3870C233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ADA704E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3827" w:type="dxa"/>
          </w:tcPr>
          <w:p w14:paraId="7BA45C1F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91332FC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Что в конфликтологии понимается под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внутриличностным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конфликтом? Перечислите шесть способов разрешения </w:t>
            </w:r>
            <w:proofErr w:type="spellStart"/>
            <w:r w:rsidRPr="00B015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внутриличностных</w:t>
            </w:r>
            <w:proofErr w:type="spellEnd"/>
            <w:r w:rsidRPr="00B015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конфликтов?</w:t>
            </w:r>
          </w:p>
        </w:tc>
        <w:tc>
          <w:tcPr>
            <w:tcW w:w="4529" w:type="dxa"/>
          </w:tcPr>
          <w:p w14:paraId="1097AE70" w14:textId="77777777" w:rsidR="002E4C91" w:rsidRPr="00B01554" w:rsidRDefault="002E4C91" w:rsidP="00C177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разрешением внутриличностного конфликта понимается восстановление согласованности внутреннего мира личности. Шесть способов разрешения </w:t>
            </w:r>
            <w:proofErr w:type="spellStart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внутриличностных</w:t>
            </w:r>
            <w:proofErr w:type="spellEnd"/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конфликтов: компромисс, уход, сублимация, идеализация, вытеснение, коррекция</w:t>
            </w:r>
          </w:p>
        </w:tc>
      </w:tr>
      <w:tr w:rsidR="002E4C91" w:rsidRPr="001C2415" w14:paraId="6D3E2503" w14:textId="77777777" w:rsidTr="00F047D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797304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Технологии управления конфликтами</w:t>
            </w:r>
          </w:p>
        </w:tc>
      </w:tr>
      <w:tr w:rsidR="002E4C91" w:rsidRPr="001C2415" w14:paraId="49903486" w14:textId="77777777" w:rsidTr="00C1773B">
        <w:tc>
          <w:tcPr>
            <w:tcW w:w="988" w:type="dxa"/>
          </w:tcPr>
          <w:p w14:paraId="041EC5A7" w14:textId="45569063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F047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9137F7" w14:textId="005A90CA" w:rsidR="002E4C91" w:rsidRPr="00B01554" w:rsidRDefault="00F047D8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41380582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D1CBD38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свойства межгрупповых конфликтов выделяют в конфликтологии? Раскройте сущность одного из свойств</w:t>
            </w:r>
          </w:p>
          <w:p w14:paraId="5293F9EA" w14:textId="77777777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11E7677E" w14:textId="601D882B" w:rsidR="002E4C91" w:rsidRPr="00B01554" w:rsidRDefault="002E4C91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конфликтологии выделяют такие свойства межгрупповых конфликтов как </w:t>
            </w:r>
            <w:r w:rsidR="00805AF9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противостояние</w:t>
            </w: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групп, взаимодействие и влияние, эмоциональная напряженность, взаимная дискриминация, возможность разрешения</w:t>
            </w:r>
          </w:p>
          <w:p w14:paraId="757A0C4F" w14:textId="77777777" w:rsidR="002E4C91" w:rsidRPr="00B01554" w:rsidRDefault="002E4C91" w:rsidP="007760A0">
            <w:pPr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373419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Противостояние групп</w:t>
            </w:r>
          </w:p>
          <w:p w14:paraId="6ED69798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Межгрупповые конфликты возникают между двумя или более группами, которые имеют различные интересы/ ценности/цели </w:t>
            </w:r>
          </w:p>
          <w:p w14:paraId="39828D5E" w14:textId="67B18F2E" w:rsidR="002E4C91" w:rsidRPr="00B01554" w:rsidRDefault="00805AF9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60761F65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и влияние</w:t>
            </w:r>
          </w:p>
          <w:p w14:paraId="2E9F5423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Межгрупповые конфликты часто возникают в результате взаимодействия и влияния между группами. </w:t>
            </w:r>
          </w:p>
          <w:p w14:paraId="316B9284" w14:textId="23F9F69A" w:rsidR="002E4C91" w:rsidRPr="00B01554" w:rsidRDefault="00805AF9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06E09697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Эмоциональная напряженность</w:t>
            </w:r>
          </w:p>
          <w:p w14:paraId="70FDE104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Межгрупповые конфликты сопровождаются эмоциональной напряженностью. </w:t>
            </w:r>
          </w:p>
          <w:p w14:paraId="56AE3F34" w14:textId="3520AD23" w:rsidR="002E4C91" w:rsidRPr="00B01554" w:rsidRDefault="00805AF9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75BB8554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Взаимная дискриминация</w:t>
            </w:r>
          </w:p>
          <w:p w14:paraId="35F6E6BF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Межгрупповые конфликты могут привести к взаимной дискриминации между группами. </w:t>
            </w:r>
          </w:p>
          <w:p w14:paraId="5BFEF158" w14:textId="01BA6BD3" w:rsidR="002E4C91" w:rsidRPr="00B01554" w:rsidRDefault="00805AF9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5E7DB381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Возможность разрешения</w:t>
            </w:r>
          </w:p>
          <w:p w14:paraId="175C4358" w14:textId="77777777" w:rsidR="002E4C91" w:rsidRPr="00B01554" w:rsidRDefault="002E4C91" w:rsidP="0077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Межгрупповые конфликты могут быть разрешены и преодолены. </w:t>
            </w:r>
          </w:p>
        </w:tc>
      </w:tr>
      <w:tr w:rsidR="002E4C91" w:rsidRPr="001C2415" w14:paraId="65D074C8" w14:textId="77777777" w:rsidTr="00C1773B">
        <w:tc>
          <w:tcPr>
            <w:tcW w:w="988" w:type="dxa"/>
          </w:tcPr>
          <w:p w14:paraId="3C3BE34E" w14:textId="77777777" w:rsidR="002E4C91" w:rsidRPr="00B01554" w:rsidRDefault="002E4C91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  <w:p w14:paraId="608BED05" w14:textId="4C06A784" w:rsidR="002E4C91" w:rsidRPr="00B01554" w:rsidRDefault="004A388E" w:rsidP="001E3B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E4C91"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</w:tcPr>
          <w:p w14:paraId="4203E496" w14:textId="77777777" w:rsidR="00F047D8" w:rsidRPr="00F047D8" w:rsidRDefault="00F047D8" w:rsidP="00F04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D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310AFCE" w14:textId="2E49E078" w:rsidR="002E4C91" w:rsidRPr="00B01554" w:rsidRDefault="002E4C91" w:rsidP="001E3B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два основных метода разрешения конфликтов обычно использую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тся в организациях? Раскройте</w:t>
            </w: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A38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их </w:t>
            </w:r>
            <w:r w:rsidRPr="00B015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</w:t>
            </w:r>
          </w:p>
        </w:tc>
        <w:tc>
          <w:tcPr>
            <w:tcW w:w="4529" w:type="dxa"/>
          </w:tcPr>
          <w:p w14:paraId="62356D9E" w14:textId="77777777" w:rsidR="002E4C91" w:rsidRPr="00B01554" w:rsidRDefault="002E4C91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В организациях для разрешения конфликтов используются обычно два основных метода: переговоры и посредничество.</w:t>
            </w:r>
          </w:p>
          <w:p w14:paraId="36BB22F0" w14:textId="77777777" w:rsidR="002E4C91" w:rsidRPr="00B01554" w:rsidRDefault="002E4C91" w:rsidP="00C1773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38112D" w14:textId="7714CC9C" w:rsidR="002E4C91" w:rsidRPr="00B01554" w:rsidRDefault="002E4C91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Переговоры - сложная форма взаимодействия между людьми, целью которой является стремление принять общее решение /</w:t>
            </w:r>
          </w:p>
          <w:p w14:paraId="35F7C9D5" w14:textId="13E1F8D8" w:rsidR="002E4C91" w:rsidRPr="00B01554" w:rsidRDefault="00805AF9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7E06CC16" w14:textId="77777777" w:rsidR="002E4C91" w:rsidRPr="00B01554" w:rsidRDefault="002E4C91" w:rsidP="00C177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554">
              <w:rPr>
                <w:rFonts w:ascii="Times New Roman" w:eastAsia="Calibri" w:hAnsi="Times New Roman" w:cs="Times New Roman"/>
                <w:sz w:val="24"/>
                <w:szCs w:val="24"/>
              </w:rPr>
              <w:t>Посредничество - способ вмешательства нейтральной третьей стороны, с целью оказания содействия процессу переговоров между основными участниками конфликта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BD5C1C1" w14:textId="0877285B" w:rsidR="004A2FB5" w:rsidRPr="004A2FB5" w:rsidRDefault="002A5B3D" w:rsidP="00373664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51DD2D5B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60B19695" w14:textId="1F16C58D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 xml:space="preserve">Предмет, </w:t>
      </w:r>
      <w:r w:rsidR="002D1954">
        <w:rPr>
          <w:rFonts w:ascii="Times New Roman" w:hAnsi="Times New Roman" w:cs="Times New Roman"/>
          <w:sz w:val="28"/>
          <w:szCs w:val="28"/>
        </w:rPr>
        <w:t>объект</w:t>
      </w:r>
      <w:r w:rsidR="004A2FB5">
        <w:rPr>
          <w:rFonts w:ascii="Times New Roman" w:hAnsi="Times New Roman" w:cs="Times New Roman"/>
          <w:sz w:val="28"/>
          <w:szCs w:val="28"/>
        </w:rPr>
        <w:t xml:space="preserve"> и задачи психологии конфликта</w:t>
      </w:r>
    </w:p>
    <w:p w14:paraId="17EAB82F" w14:textId="247EC213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 xml:space="preserve">Предпосылки формирования </w:t>
      </w:r>
      <w:proofErr w:type="spellStart"/>
      <w:r w:rsidRPr="009376B0">
        <w:rPr>
          <w:rFonts w:ascii="Times New Roman" w:hAnsi="Times New Roman" w:cs="Times New Roman"/>
          <w:sz w:val="28"/>
          <w:szCs w:val="28"/>
        </w:rPr>
        <w:t>конфликтологических</w:t>
      </w:r>
      <w:proofErr w:type="spellEnd"/>
      <w:r w:rsidRPr="009376B0">
        <w:rPr>
          <w:rFonts w:ascii="Times New Roman" w:hAnsi="Times New Roman" w:cs="Times New Roman"/>
          <w:sz w:val="28"/>
          <w:szCs w:val="28"/>
        </w:rPr>
        <w:t xml:space="preserve"> идей</w:t>
      </w:r>
    </w:p>
    <w:p w14:paraId="22A8A5B0" w14:textId="77AD44D7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Психологическая характери</w:t>
      </w:r>
      <w:r w:rsidR="004A2FB5">
        <w:rPr>
          <w:rFonts w:ascii="Times New Roman" w:hAnsi="Times New Roman" w:cs="Times New Roman"/>
          <w:sz w:val="28"/>
          <w:szCs w:val="28"/>
        </w:rPr>
        <w:t>стика зарубежной конфликтологии</w:t>
      </w:r>
    </w:p>
    <w:p w14:paraId="3AE916C5" w14:textId="725604B9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Психоаналитическое на п</w:t>
      </w:r>
      <w:r w:rsidR="004A2FB5">
        <w:rPr>
          <w:rFonts w:ascii="Times New Roman" w:hAnsi="Times New Roman" w:cs="Times New Roman"/>
          <w:sz w:val="28"/>
          <w:szCs w:val="28"/>
        </w:rPr>
        <w:t>равление исследования конфликта</w:t>
      </w:r>
    </w:p>
    <w:p w14:paraId="4B93E359" w14:textId="78773354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Развитие и периодизац</w:t>
      </w:r>
      <w:r w:rsidR="004A2FB5">
        <w:rPr>
          <w:rFonts w:ascii="Times New Roman" w:hAnsi="Times New Roman" w:cs="Times New Roman"/>
          <w:sz w:val="28"/>
          <w:szCs w:val="28"/>
        </w:rPr>
        <w:t>ия отечественной конфликтологии</w:t>
      </w:r>
    </w:p>
    <w:p w14:paraId="0385ACA5" w14:textId="6A89E089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 xml:space="preserve">Сущность, </w:t>
      </w:r>
      <w:r w:rsidR="004A2FB5">
        <w:rPr>
          <w:rFonts w:ascii="Times New Roman" w:hAnsi="Times New Roman" w:cs="Times New Roman"/>
          <w:sz w:val="28"/>
          <w:szCs w:val="28"/>
        </w:rPr>
        <w:t>содержание и признаки конфликта</w:t>
      </w:r>
    </w:p>
    <w:p w14:paraId="3A3CEB37" w14:textId="784D5A6D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Конфл</w:t>
      </w:r>
      <w:r w:rsidR="004A2FB5">
        <w:rPr>
          <w:rFonts w:ascii="Times New Roman" w:hAnsi="Times New Roman" w:cs="Times New Roman"/>
          <w:sz w:val="28"/>
          <w:szCs w:val="28"/>
        </w:rPr>
        <w:t>икт как тип трудных ситуаций</w:t>
      </w:r>
    </w:p>
    <w:p w14:paraId="4E187C70" w14:textId="0779068B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Факторы трудных ситуаци</w:t>
      </w:r>
      <w:r w:rsidR="004A2FB5">
        <w:rPr>
          <w:rFonts w:ascii="Times New Roman" w:hAnsi="Times New Roman" w:cs="Times New Roman"/>
          <w:sz w:val="28"/>
          <w:szCs w:val="28"/>
        </w:rPr>
        <w:t>й, влияющих на психику личности</w:t>
      </w:r>
    </w:p>
    <w:p w14:paraId="4611E78E" w14:textId="45FF74D1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Характеристика поведения различных типо</w:t>
      </w:r>
      <w:r w:rsidR="004A2FB5">
        <w:rPr>
          <w:rFonts w:ascii="Times New Roman" w:hAnsi="Times New Roman" w:cs="Times New Roman"/>
          <w:sz w:val="28"/>
          <w:szCs w:val="28"/>
        </w:rPr>
        <w:t>в личности в условиях конфликта</w:t>
      </w:r>
    </w:p>
    <w:p w14:paraId="37ED1CE9" w14:textId="1AD643DB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Классификация конфликтов на основе потреб</w:t>
      </w:r>
      <w:r w:rsidR="004A2FB5">
        <w:rPr>
          <w:rFonts w:ascii="Times New Roman" w:hAnsi="Times New Roman" w:cs="Times New Roman"/>
          <w:sz w:val="28"/>
          <w:szCs w:val="28"/>
        </w:rPr>
        <w:t>ностей субъектов взаимодействия</w:t>
      </w:r>
    </w:p>
    <w:p w14:paraId="1E7AE6D2" w14:textId="7B3F7810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Б</w:t>
      </w:r>
      <w:r w:rsidR="004A2FB5">
        <w:rPr>
          <w:rFonts w:ascii="Times New Roman" w:hAnsi="Times New Roman" w:cs="Times New Roman"/>
          <w:sz w:val="28"/>
          <w:szCs w:val="28"/>
        </w:rPr>
        <w:t>азовая классификация конфликтов</w:t>
      </w:r>
    </w:p>
    <w:p w14:paraId="6BF5C766" w14:textId="17941934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  <w:r w:rsidR="004A2FB5">
        <w:rPr>
          <w:rFonts w:ascii="Times New Roman" w:hAnsi="Times New Roman" w:cs="Times New Roman"/>
          <w:sz w:val="28"/>
          <w:szCs w:val="28"/>
        </w:rPr>
        <w:t>причин возникновения конфликтов</w:t>
      </w:r>
    </w:p>
    <w:p w14:paraId="4EEF8E56" w14:textId="050A56A5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Организационно-управленческие предп</w:t>
      </w:r>
      <w:r w:rsidR="004A2FB5">
        <w:rPr>
          <w:rFonts w:ascii="Times New Roman" w:hAnsi="Times New Roman" w:cs="Times New Roman"/>
          <w:sz w:val="28"/>
          <w:szCs w:val="28"/>
        </w:rPr>
        <w:t>осылки возникновения конфликтов</w:t>
      </w:r>
    </w:p>
    <w:p w14:paraId="573463DD" w14:textId="11A7AAB7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Социально-психологические предпосылки возникнове</w:t>
      </w:r>
      <w:r w:rsidR="004A2FB5">
        <w:rPr>
          <w:rFonts w:ascii="Times New Roman" w:hAnsi="Times New Roman" w:cs="Times New Roman"/>
          <w:sz w:val="28"/>
          <w:szCs w:val="28"/>
        </w:rPr>
        <w:t>ния конфликтов</w:t>
      </w:r>
    </w:p>
    <w:p w14:paraId="0FE80156" w14:textId="299AF46C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Объективные предп</w:t>
      </w:r>
      <w:r w:rsidR="004A2FB5">
        <w:rPr>
          <w:rFonts w:ascii="Times New Roman" w:hAnsi="Times New Roman" w:cs="Times New Roman"/>
          <w:sz w:val="28"/>
          <w:szCs w:val="28"/>
        </w:rPr>
        <w:t>осылки возникновения конфликтов</w:t>
      </w:r>
    </w:p>
    <w:p w14:paraId="5287F0DF" w14:textId="233394FE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Личностные предп</w:t>
      </w:r>
      <w:r w:rsidR="004A2FB5">
        <w:rPr>
          <w:rFonts w:ascii="Times New Roman" w:hAnsi="Times New Roman" w:cs="Times New Roman"/>
          <w:sz w:val="28"/>
          <w:szCs w:val="28"/>
        </w:rPr>
        <w:t>осылки возникновения конфликтов</w:t>
      </w:r>
    </w:p>
    <w:p w14:paraId="4430706E" w14:textId="1735CB45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Структура конфл</w:t>
      </w:r>
      <w:r w:rsidR="004A2FB5">
        <w:rPr>
          <w:rFonts w:ascii="Times New Roman" w:hAnsi="Times New Roman" w:cs="Times New Roman"/>
          <w:sz w:val="28"/>
          <w:szCs w:val="28"/>
        </w:rPr>
        <w:t>икта и характеристика ее частей</w:t>
      </w:r>
    </w:p>
    <w:p w14:paraId="11560880" w14:textId="3B9082B1" w:rsidR="009376B0" w:rsidRPr="009376B0" w:rsidRDefault="004A2FB5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развития конфликта</w:t>
      </w:r>
    </w:p>
    <w:p w14:paraId="2C90D67E" w14:textId="6AADE724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Ко</w:t>
      </w:r>
      <w:r w:rsidR="004A2FB5">
        <w:rPr>
          <w:rFonts w:ascii="Times New Roman" w:hAnsi="Times New Roman" w:cs="Times New Roman"/>
          <w:sz w:val="28"/>
          <w:szCs w:val="28"/>
        </w:rPr>
        <w:t>нструктивные функции конфликтов</w:t>
      </w:r>
    </w:p>
    <w:p w14:paraId="4B8157E5" w14:textId="2B8A2FF5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Характеристика деструктивных последствий кон</w:t>
      </w:r>
      <w:r w:rsidR="004A2FB5">
        <w:rPr>
          <w:rFonts w:ascii="Times New Roman" w:hAnsi="Times New Roman" w:cs="Times New Roman"/>
          <w:sz w:val="28"/>
          <w:szCs w:val="28"/>
        </w:rPr>
        <w:t>фликтов (деструктивные функции)</w:t>
      </w:r>
    </w:p>
    <w:p w14:paraId="3C15C7E7" w14:textId="249C87D0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Теории меха</w:t>
      </w:r>
      <w:r w:rsidR="004A2FB5">
        <w:rPr>
          <w:rFonts w:ascii="Times New Roman" w:hAnsi="Times New Roman" w:cs="Times New Roman"/>
          <w:sz w:val="28"/>
          <w:szCs w:val="28"/>
        </w:rPr>
        <w:t>низмов возникновения конфликтов</w:t>
      </w:r>
    </w:p>
    <w:p w14:paraId="2AA2CF59" w14:textId="7CAFBE5C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9376B0">
        <w:rPr>
          <w:rFonts w:ascii="Times New Roman" w:hAnsi="Times New Roman" w:cs="Times New Roman"/>
          <w:sz w:val="28"/>
          <w:szCs w:val="28"/>
        </w:rPr>
        <w:t>К</w:t>
      </w:r>
      <w:r w:rsidR="004A2FB5">
        <w:rPr>
          <w:rFonts w:ascii="Times New Roman" w:hAnsi="Times New Roman" w:cs="Times New Roman"/>
          <w:sz w:val="28"/>
          <w:szCs w:val="28"/>
        </w:rPr>
        <w:t>онфликтогены</w:t>
      </w:r>
      <w:proofErr w:type="spellEnd"/>
      <w:r w:rsidR="004A2FB5">
        <w:rPr>
          <w:rFonts w:ascii="Times New Roman" w:hAnsi="Times New Roman" w:cs="Times New Roman"/>
          <w:sz w:val="28"/>
          <w:szCs w:val="28"/>
        </w:rPr>
        <w:t>, их характеристика</w:t>
      </w:r>
    </w:p>
    <w:p w14:paraId="42F9486C" w14:textId="4815AD62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 xml:space="preserve">Характеристика основных </w:t>
      </w:r>
      <w:r w:rsidR="004A2FB5">
        <w:rPr>
          <w:rFonts w:ascii="Times New Roman" w:hAnsi="Times New Roman" w:cs="Times New Roman"/>
          <w:sz w:val="28"/>
          <w:szCs w:val="28"/>
        </w:rPr>
        <w:t>стратегий поведения в конфликте</w:t>
      </w:r>
    </w:p>
    <w:p w14:paraId="705C2ED3" w14:textId="03062ED7" w:rsidR="009376B0" w:rsidRPr="009376B0" w:rsidRDefault="004A2FB5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Тактики поведения в конфликте</w:t>
      </w:r>
    </w:p>
    <w:p w14:paraId="1B7D3B75" w14:textId="24E80E30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Спосо</w:t>
      </w:r>
      <w:r w:rsidR="004A2FB5">
        <w:rPr>
          <w:rFonts w:ascii="Times New Roman" w:hAnsi="Times New Roman" w:cs="Times New Roman"/>
          <w:sz w:val="28"/>
          <w:szCs w:val="28"/>
        </w:rPr>
        <w:t>бы и методы изучения конфликтов</w:t>
      </w:r>
    </w:p>
    <w:p w14:paraId="2E5EB313" w14:textId="46494C6F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Конструктивное разрешение кон</w:t>
      </w:r>
      <w:r w:rsidR="004A2FB5">
        <w:rPr>
          <w:rFonts w:ascii="Times New Roman" w:hAnsi="Times New Roman" w:cs="Times New Roman"/>
          <w:sz w:val="28"/>
          <w:szCs w:val="28"/>
        </w:rPr>
        <w:t>фликтов: пути, условия и методы</w:t>
      </w:r>
    </w:p>
    <w:p w14:paraId="0208A2E4" w14:textId="4773D65D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Те</w:t>
      </w:r>
      <w:r w:rsidR="004A2FB5">
        <w:rPr>
          <w:rFonts w:ascii="Times New Roman" w:hAnsi="Times New Roman" w:cs="Times New Roman"/>
          <w:sz w:val="28"/>
          <w:szCs w:val="28"/>
        </w:rPr>
        <w:t>хнологии управления конфликтами</w:t>
      </w:r>
    </w:p>
    <w:p w14:paraId="205DC724" w14:textId="71BB887B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Методы профил</w:t>
      </w:r>
      <w:r w:rsidR="004A2FB5">
        <w:rPr>
          <w:rFonts w:ascii="Times New Roman" w:hAnsi="Times New Roman" w:cs="Times New Roman"/>
          <w:sz w:val="28"/>
          <w:szCs w:val="28"/>
        </w:rPr>
        <w:t>актики межличностных конфликтов</w:t>
      </w:r>
    </w:p>
    <w:p w14:paraId="48AD8067" w14:textId="3136A30F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Переговорный процесс к</w:t>
      </w:r>
      <w:r w:rsidR="004A2FB5">
        <w:rPr>
          <w:rFonts w:ascii="Times New Roman" w:hAnsi="Times New Roman" w:cs="Times New Roman"/>
          <w:sz w:val="28"/>
          <w:szCs w:val="28"/>
        </w:rPr>
        <w:t>ак способ разрешения конфликтов</w:t>
      </w:r>
    </w:p>
    <w:p w14:paraId="4323D578" w14:textId="2C728348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Роль посредника в переговорном процессе по разрешению конфликт</w:t>
      </w:r>
      <w:r w:rsidR="004A2FB5">
        <w:rPr>
          <w:rFonts w:ascii="Times New Roman" w:hAnsi="Times New Roman" w:cs="Times New Roman"/>
          <w:sz w:val="28"/>
          <w:szCs w:val="28"/>
        </w:rPr>
        <w:t>ов</w:t>
      </w:r>
    </w:p>
    <w:p w14:paraId="50C14591" w14:textId="51DBBC6E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Общая характерист</w:t>
      </w:r>
      <w:r w:rsidR="004A2FB5">
        <w:rPr>
          <w:rFonts w:ascii="Times New Roman" w:hAnsi="Times New Roman" w:cs="Times New Roman"/>
          <w:sz w:val="28"/>
          <w:szCs w:val="28"/>
        </w:rPr>
        <w:t xml:space="preserve">ика </w:t>
      </w:r>
      <w:proofErr w:type="spellStart"/>
      <w:r w:rsidR="004A2FB5">
        <w:rPr>
          <w:rFonts w:ascii="Times New Roman" w:hAnsi="Times New Roman" w:cs="Times New Roman"/>
          <w:sz w:val="28"/>
          <w:szCs w:val="28"/>
        </w:rPr>
        <w:t>внутриличностных</w:t>
      </w:r>
      <w:proofErr w:type="spellEnd"/>
      <w:r w:rsidR="004A2FB5">
        <w:rPr>
          <w:rFonts w:ascii="Times New Roman" w:hAnsi="Times New Roman" w:cs="Times New Roman"/>
          <w:sz w:val="28"/>
          <w:szCs w:val="28"/>
        </w:rPr>
        <w:t xml:space="preserve"> конфликтов</w:t>
      </w:r>
    </w:p>
    <w:p w14:paraId="2196B7E0" w14:textId="0814E3DB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Формы проявления и способы разреше</w:t>
      </w:r>
      <w:r w:rsidR="004A2FB5">
        <w:rPr>
          <w:rFonts w:ascii="Times New Roman" w:hAnsi="Times New Roman" w:cs="Times New Roman"/>
          <w:sz w:val="28"/>
          <w:szCs w:val="28"/>
        </w:rPr>
        <w:t>ния внутриличностного конфликта</w:t>
      </w:r>
    </w:p>
    <w:p w14:paraId="082E4CBB" w14:textId="1C866523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Принципы управления конфликтными ситуа</w:t>
      </w:r>
      <w:r w:rsidR="004A2FB5">
        <w:rPr>
          <w:rFonts w:ascii="Times New Roman" w:hAnsi="Times New Roman" w:cs="Times New Roman"/>
          <w:sz w:val="28"/>
          <w:szCs w:val="28"/>
        </w:rPr>
        <w:t>циями в педагогическом процессе</w:t>
      </w:r>
    </w:p>
    <w:p w14:paraId="734258DA" w14:textId="34D8E038" w:rsidR="009376B0" w:rsidRPr="009376B0" w:rsidRDefault="009376B0" w:rsidP="00C5034C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6B0">
        <w:rPr>
          <w:rFonts w:ascii="Times New Roman" w:hAnsi="Times New Roman" w:cs="Times New Roman"/>
          <w:sz w:val="28"/>
          <w:szCs w:val="28"/>
        </w:rPr>
        <w:t>Управленческ</w:t>
      </w:r>
      <w:r w:rsidR="004A2FB5">
        <w:rPr>
          <w:rFonts w:ascii="Times New Roman" w:hAnsi="Times New Roman" w:cs="Times New Roman"/>
          <w:sz w:val="28"/>
          <w:szCs w:val="28"/>
        </w:rPr>
        <w:t>ие конфликты и их классификация</w:t>
      </w:r>
    </w:p>
    <w:p w14:paraId="4AC47E65" w14:textId="77777777" w:rsidR="009376B0" w:rsidRPr="009376B0" w:rsidRDefault="009376B0" w:rsidP="009376B0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3A8347" w14:textId="66A4BCE2" w:rsidR="002A5B3D" w:rsidRDefault="002A5B3D" w:rsidP="00373664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373664"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58EF1433" w14:textId="77777777" w:rsidR="00373664" w:rsidRPr="00373664" w:rsidRDefault="00373664" w:rsidP="00373664">
      <w:pPr>
        <w:pStyle w:val="a3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p w14:paraId="58311525" w14:textId="29ED0737" w:rsidR="00EF01D0" w:rsidRPr="00373664" w:rsidRDefault="00EF01D0" w:rsidP="00373664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373664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 w:rsidRPr="00373664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 w:rsidRPr="00373664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 w:rsidRPr="00373664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EE7B32">
        <w:tc>
          <w:tcPr>
            <w:tcW w:w="4680" w:type="dxa"/>
          </w:tcPr>
          <w:p w14:paraId="4127B6D1" w14:textId="77777777" w:rsidR="00176C00" w:rsidRPr="00544EC9" w:rsidRDefault="00176C00" w:rsidP="00EE7B32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EE7B32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EE7B32">
        <w:tc>
          <w:tcPr>
            <w:tcW w:w="4680" w:type="dxa"/>
          </w:tcPr>
          <w:p w14:paraId="28928B2D" w14:textId="77777777" w:rsidR="00176C00" w:rsidRPr="00544EC9" w:rsidRDefault="00176C00" w:rsidP="00C5034C">
            <w:pPr>
              <w:pStyle w:val="a3"/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EE7B32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EE7B32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EE7B32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EE7B32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EE7B32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6A9540BC" w14:textId="77777777" w:rsidTr="00EE7B32">
        <w:tc>
          <w:tcPr>
            <w:tcW w:w="4680" w:type="dxa"/>
          </w:tcPr>
          <w:p w14:paraId="62390516" w14:textId="77777777" w:rsidR="00176C00" w:rsidRPr="00544EC9" w:rsidRDefault="00176C00" w:rsidP="00C5034C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85066B" w14:textId="77777777" w:rsidR="00176C00" w:rsidRDefault="00176C00" w:rsidP="00EE7B32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4A540027" w14:textId="77777777" w:rsidR="00176C00" w:rsidRPr="00544EC9" w:rsidRDefault="00176C00" w:rsidP="00EE7B3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396A460" w14:textId="77777777" w:rsidR="00176C00" w:rsidRPr="00544EC9" w:rsidRDefault="00176C00" w:rsidP="00EE7B3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52C9FF0" w14:textId="77777777" w:rsidR="00176C00" w:rsidRPr="00544EC9" w:rsidRDefault="00176C00" w:rsidP="00EE7B32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C008257" w14:textId="77777777" w:rsidR="00176C00" w:rsidRDefault="00176C00" w:rsidP="00EE7B3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6B21F729" w14:textId="77777777" w:rsidTr="00EE7B32">
        <w:tc>
          <w:tcPr>
            <w:tcW w:w="4680" w:type="dxa"/>
          </w:tcPr>
          <w:p w14:paraId="7AE15352" w14:textId="77777777" w:rsidR="00176C00" w:rsidRPr="00544EC9" w:rsidRDefault="00176C00" w:rsidP="00C5034C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14667A0" w14:textId="77777777" w:rsidR="00176C00" w:rsidRPr="00544EC9" w:rsidRDefault="00176C00" w:rsidP="00EE7B3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75024242" w14:textId="77777777" w:rsidR="00176C00" w:rsidRPr="00544EC9" w:rsidRDefault="00176C00" w:rsidP="00EE7B3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B4D5B6" w14:textId="77777777" w:rsidR="00176C00" w:rsidRPr="00544EC9" w:rsidRDefault="00176C00" w:rsidP="00EE7B32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778B26" w14:textId="77777777" w:rsidR="00176C00" w:rsidRDefault="00176C00" w:rsidP="00EE7B3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AB3A8F0" w14:textId="77777777" w:rsidTr="00EE7B32">
        <w:tc>
          <w:tcPr>
            <w:tcW w:w="4680" w:type="dxa"/>
          </w:tcPr>
          <w:p w14:paraId="1113CF3E" w14:textId="15D487BC" w:rsidR="00176C00" w:rsidRPr="0005414E" w:rsidRDefault="00176C00" w:rsidP="00C5034C">
            <w:pPr>
              <w:pStyle w:val="a3"/>
              <w:numPr>
                <w:ilvl w:val="1"/>
                <w:numId w:val="4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</w:t>
            </w:r>
            <w:r w:rsidR="00C1773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40022E01" w14:textId="77777777" w:rsidR="00176C00" w:rsidRDefault="00176C00" w:rsidP="00EE7B3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EE7B32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EE7B32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EE7B3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EE7B32">
        <w:tc>
          <w:tcPr>
            <w:tcW w:w="4680" w:type="dxa"/>
          </w:tcPr>
          <w:p w14:paraId="3964DDBF" w14:textId="77777777" w:rsidR="00176C00" w:rsidRPr="003B62F7" w:rsidRDefault="00176C00" w:rsidP="00C5034C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EE7B32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EE7B32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EE7B32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EE7B32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EE7B32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2A5B3D">
      <w:pPr>
        <w:pStyle w:val="a3"/>
        <w:numPr>
          <w:ilvl w:val="1"/>
          <w:numId w:val="1"/>
        </w:num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6DD6CC9E" w14:textId="77777777" w:rsidR="008A18BA" w:rsidRPr="008A18BA" w:rsidRDefault="008A18BA" w:rsidP="008A18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проводится в 6 семестре в форме зачета. Форма проведения зачета – устная по билетам. Оценка носит недифференцированный характер и определяется оценками «зачтено», «не зачтено».</w:t>
      </w:r>
    </w:p>
    <w:p w14:paraId="6474B5AB" w14:textId="77777777" w:rsidR="008A18BA" w:rsidRPr="008A18BA" w:rsidRDefault="008A18BA" w:rsidP="008A18BA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6499"/>
      </w:tblGrid>
      <w:tr w:rsidR="008A18BA" w:rsidRPr="008A18BA" w14:paraId="6CDE8F8F" w14:textId="77777777" w:rsidTr="00B166BE">
        <w:trPr>
          <w:trHeight w:val="280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6A4D17" w14:textId="77777777" w:rsidR="008A18BA" w:rsidRPr="008A18BA" w:rsidRDefault="008A18BA" w:rsidP="008A1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1C61BE" w14:textId="77777777" w:rsidR="008A18BA" w:rsidRPr="008A18BA" w:rsidRDefault="008A18BA" w:rsidP="008A1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8A18BA" w:rsidRPr="008A18BA" w14:paraId="38E631D9" w14:textId="77777777" w:rsidTr="00B166BE"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36637A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зачтено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9302FC" w14:textId="77777777" w:rsidR="008A18BA" w:rsidRPr="008A18BA" w:rsidRDefault="008A18BA" w:rsidP="0037366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«зачтено» выставляется обучающемуся на основе успешных ответов на семинарских, практических занятиях, выполненных домашних занятий, отсутствия у обучающегося пропущенных или неотработанных занятий до начала зачетной недели, если он твердо знает материал, грамотно и </w:t>
            </w:r>
            <w:proofErr w:type="spellStart"/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по-существу</w:t>
            </w:r>
            <w:proofErr w:type="spellEnd"/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излагает его, не допуская существенных неточностей в ответе на вопрос, применяет теоретические положения при решении конкретных вопросов.</w:t>
            </w:r>
          </w:p>
        </w:tc>
      </w:tr>
      <w:tr w:rsidR="008A18BA" w:rsidRPr="008A18BA" w14:paraId="1D3252F3" w14:textId="77777777" w:rsidTr="00B166BE"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13236D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зачтено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430561" w14:textId="77777777" w:rsidR="008A18BA" w:rsidRPr="008A18BA" w:rsidRDefault="008A18BA" w:rsidP="0037366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«не зачтено»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29F08BCC" w14:textId="6B95B330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"/>
        <w:tblW w:w="0" w:type="auto"/>
        <w:tblInd w:w="-176" w:type="dxa"/>
        <w:tblLook w:val="04A0" w:firstRow="1" w:lastRow="0" w:firstColumn="1" w:lastColumn="0" w:noHBand="0" w:noVBand="1"/>
      </w:tblPr>
      <w:tblGrid>
        <w:gridCol w:w="2240"/>
        <w:gridCol w:w="3885"/>
        <w:gridCol w:w="3395"/>
      </w:tblGrid>
      <w:tr w:rsidR="008A18BA" w:rsidRPr="008A18BA" w14:paraId="14E5D36E" w14:textId="77777777" w:rsidTr="00373664">
        <w:tc>
          <w:tcPr>
            <w:tcW w:w="2240" w:type="dxa"/>
            <w:vAlign w:val="center"/>
          </w:tcPr>
          <w:p w14:paraId="7A27A58F" w14:textId="77777777" w:rsidR="008A18BA" w:rsidRPr="00C97176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C97176">
              <w:rPr>
                <w:rFonts w:ascii="Times New Roman" w:hAnsi="Times New Roman"/>
                <w:b/>
              </w:rPr>
              <w:t xml:space="preserve">Код </w:t>
            </w:r>
          </w:p>
          <w:p w14:paraId="5E076538" w14:textId="77777777" w:rsidR="008A18BA" w:rsidRPr="00C97176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C97176">
              <w:rPr>
                <w:rFonts w:ascii="Times New Roman" w:hAnsi="Times New Roman"/>
                <w:b/>
              </w:rPr>
              <w:t>и наименование</w:t>
            </w:r>
          </w:p>
          <w:p w14:paraId="5CC3025D" w14:textId="77777777" w:rsidR="008A18BA" w:rsidRPr="00C97176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C97176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3885" w:type="dxa"/>
            <w:vAlign w:val="center"/>
          </w:tcPr>
          <w:p w14:paraId="403E8EA4" w14:textId="77777777" w:rsidR="008A18BA" w:rsidRPr="00C97176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C97176">
              <w:rPr>
                <w:rFonts w:ascii="Times New Roman" w:hAnsi="Times New Roman"/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AF2EFC9" w14:textId="77777777" w:rsidR="008A18BA" w:rsidRPr="00C97176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C97176">
              <w:rPr>
                <w:rFonts w:ascii="Times New Roman" w:hAnsi="Times New Roman"/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373664" w:rsidRPr="008A18BA" w14:paraId="52EC1917" w14:textId="77777777" w:rsidTr="00373664">
        <w:trPr>
          <w:trHeight w:val="801"/>
        </w:trPr>
        <w:tc>
          <w:tcPr>
            <w:tcW w:w="2240" w:type="dxa"/>
            <w:vMerge w:val="restart"/>
          </w:tcPr>
          <w:p w14:paraId="4FECDB88" w14:textId="77777777" w:rsidR="00373664" w:rsidRPr="008A18BA" w:rsidRDefault="00373664" w:rsidP="008A18BA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A18BA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УК-3. </w:t>
            </w:r>
          </w:p>
          <w:p w14:paraId="4CAECF91" w14:textId="77777777" w:rsidR="00373664" w:rsidRPr="008A18BA" w:rsidRDefault="00373664" w:rsidP="008A18BA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8"/>
                <w:szCs w:val="28"/>
              </w:rPr>
            </w:pPr>
            <w:r w:rsidRPr="008A18BA">
              <w:rPr>
                <w:rFonts w:ascii="Times New Roman" w:hAnsi="Times New Roman"/>
                <w:kern w:val="3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85" w:type="dxa"/>
          </w:tcPr>
          <w:p w14:paraId="695DBB60" w14:textId="77777777" w:rsidR="00373664" w:rsidRPr="00373664" w:rsidRDefault="00373664" w:rsidP="00C1773B">
            <w:pPr>
              <w:tabs>
                <w:tab w:val="left" w:pos="39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66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3736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437465" w14:textId="77777777" w:rsidR="00373664" w:rsidRDefault="00373664" w:rsidP="00C1773B">
            <w:pPr>
              <w:tabs>
                <w:tab w:val="left" w:pos="39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664">
              <w:rPr>
                <w:rFonts w:ascii="Times New Roman" w:hAnsi="Times New Roman"/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</w:t>
            </w:r>
          </w:p>
          <w:p w14:paraId="4BEA3993" w14:textId="0A08A235" w:rsidR="00373664" w:rsidRPr="00373664" w:rsidRDefault="00373664" w:rsidP="00C1773B">
            <w:pPr>
              <w:tabs>
                <w:tab w:val="left" w:pos="390"/>
              </w:tabs>
              <w:suppressAutoHyphens/>
              <w:spacing w:line="12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71099E0" w14:textId="6F8429D8" w:rsidR="00373664" w:rsidRPr="008A18BA" w:rsidRDefault="00373664" w:rsidP="008A18BA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73664" w:rsidRPr="008A18BA" w14:paraId="434B5823" w14:textId="77777777" w:rsidTr="00C42D9D">
        <w:trPr>
          <w:trHeight w:val="1104"/>
        </w:trPr>
        <w:tc>
          <w:tcPr>
            <w:tcW w:w="2240" w:type="dxa"/>
            <w:vMerge/>
          </w:tcPr>
          <w:p w14:paraId="468B64CA" w14:textId="77777777" w:rsidR="00373664" w:rsidRPr="008A18BA" w:rsidRDefault="00373664" w:rsidP="00373664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885" w:type="dxa"/>
          </w:tcPr>
          <w:p w14:paraId="6CA686A0" w14:textId="77777777" w:rsidR="00373664" w:rsidRPr="00373664" w:rsidRDefault="00373664" w:rsidP="00C1773B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66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3736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1D39C9" w14:textId="77777777" w:rsidR="00373664" w:rsidRDefault="00373664" w:rsidP="00C1773B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664">
              <w:rPr>
                <w:rFonts w:ascii="Times New Roman" w:hAnsi="Times New Roman"/>
                <w:sz w:val="24"/>
                <w:szCs w:val="24"/>
              </w:rPr>
              <w:t>конструктивно выстраивать взаимоотношения в коллективе в процессе решения задач профессиональной деятельности</w:t>
            </w:r>
          </w:p>
          <w:p w14:paraId="4B87A1E2" w14:textId="2B872182" w:rsidR="00373664" w:rsidRPr="00373664" w:rsidRDefault="00373664" w:rsidP="00C1773B">
            <w:pPr>
              <w:widowControl w:val="0"/>
              <w:tabs>
                <w:tab w:val="left" w:pos="283"/>
              </w:tabs>
              <w:suppressAutoHyphens/>
              <w:autoSpaceDE w:val="0"/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0D9FB765" w14:textId="0B5263DC" w:rsidR="00373664" w:rsidRPr="008A18BA" w:rsidRDefault="00373664" w:rsidP="00373664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73664" w:rsidRPr="008A18BA" w14:paraId="21F9ED4F" w14:textId="77777777" w:rsidTr="002437BB">
        <w:trPr>
          <w:trHeight w:val="1104"/>
        </w:trPr>
        <w:tc>
          <w:tcPr>
            <w:tcW w:w="2240" w:type="dxa"/>
            <w:vMerge/>
          </w:tcPr>
          <w:p w14:paraId="3C810444" w14:textId="77777777" w:rsidR="00373664" w:rsidRPr="008A18BA" w:rsidRDefault="00373664" w:rsidP="00373664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885" w:type="dxa"/>
          </w:tcPr>
          <w:p w14:paraId="3C8D7E78" w14:textId="77777777" w:rsidR="00373664" w:rsidRPr="00373664" w:rsidRDefault="00373664" w:rsidP="00C1773B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3664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  <w:p w14:paraId="248D5A25" w14:textId="77777777" w:rsidR="00373664" w:rsidRDefault="00373664" w:rsidP="00C1773B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664">
              <w:rPr>
                <w:rFonts w:ascii="Times New Roman" w:hAnsi="Times New Roman"/>
                <w:sz w:val="24"/>
                <w:szCs w:val="24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  <w:p w14:paraId="1B398C4D" w14:textId="3A45D872" w:rsidR="00373664" w:rsidRPr="00373664" w:rsidRDefault="00373664" w:rsidP="00C1773B">
            <w:pPr>
              <w:widowControl w:val="0"/>
              <w:tabs>
                <w:tab w:val="left" w:pos="283"/>
              </w:tabs>
              <w:suppressAutoHyphens/>
              <w:autoSpaceDE w:val="0"/>
              <w:spacing w:line="12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6A322D1F" w14:textId="45DC5797" w:rsidR="00373664" w:rsidRPr="008A18BA" w:rsidRDefault="00373664" w:rsidP="00373664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E47DC" w14:textId="77777777" w:rsidR="00DC1E45" w:rsidRDefault="00DC1E45" w:rsidP="00D95CB3">
      <w:pPr>
        <w:spacing w:after="0" w:line="240" w:lineRule="auto"/>
      </w:pPr>
      <w:r>
        <w:separator/>
      </w:r>
    </w:p>
  </w:endnote>
  <w:endnote w:type="continuationSeparator" w:id="0">
    <w:p w14:paraId="3CD7F3E2" w14:textId="77777777" w:rsidR="00DC1E45" w:rsidRDefault="00DC1E45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84AED" w14:textId="77777777" w:rsidR="00DC1E45" w:rsidRDefault="00DC1E45" w:rsidP="00D95CB3">
      <w:pPr>
        <w:spacing w:after="0" w:line="240" w:lineRule="auto"/>
      </w:pPr>
      <w:r>
        <w:separator/>
      </w:r>
    </w:p>
  </w:footnote>
  <w:footnote w:type="continuationSeparator" w:id="0">
    <w:p w14:paraId="0ABC9D96" w14:textId="77777777" w:rsidR="00DC1E45" w:rsidRDefault="00DC1E45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0DD41E1F" w:rsidR="00EE7B32" w:rsidRPr="00D95CB3" w:rsidRDefault="00EE7B3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4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8613B" w14:textId="77777777" w:rsidR="00EE7B32" w:rsidRDefault="00EE7B3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2B720508" w:rsidR="00EE7B32" w:rsidRDefault="00EE7B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44F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EE7B32" w:rsidRDefault="00EE7B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3CF4212"/>
    <w:multiLevelType w:val="hybridMultilevel"/>
    <w:tmpl w:val="E6F85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F38F5"/>
    <w:multiLevelType w:val="hybridMultilevel"/>
    <w:tmpl w:val="B2527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60D3A"/>
    <w:multiLevelType w:val="hybridMultilevel"/>
    <w:tmpl w:val="51943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84127"/>
    <w:multiLevelType w:val="hybridMultilevel"/>
    <w:tmpl w:val="575A8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42E62"/>
    <w:multiLevelType w:val="hybridMultilevel"/>
    <w:tmpl w:val="2D4AE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1525D"/>
    <w:multiLevelType w:val="hybridMultilevel"/>
    <w:tmpl w:val="A07EAB26"/>
    <w:lvl w:ilvl="0" w:tplc="4894C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DB4DD5"/>
    <w:multiLevelType w:val="hybridMultilevel"/>
    <w:tmpl w:val="2E4EE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E071F"/>
    <w:multiLevelType w:val="hybridMultilevel"/>
    <w:tmpl w:val="A8508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A71C0"/>
    <w:multiLevelType w:val="hybridMultilevel"/>
    <w:tmpl w:val="42FE7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3208E"/>
    <w:multiLevelType w:val="hybridMultilevel"/>
    <w:tmpl w:val="44F494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53D1F"/>
    <w:multiLevelType w:val="hybridMultilevel"/>
    <w:tmpl w:val="F95A83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E872AD"/>
    <w:multiLevelType w:val="hybridMultilevel"/>
    <w:tmpl w:val="5944D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B660D"/>
    <w:multiLevelType w:val="hybridMultilevel"/>
    <w:tmpl w:val="91AA9974"/>
    <w:lvl w:ilvl="0" w:tplc="04190011">
      <w:start w:val="1"/>
      <w:numFmt w:val="decimal"/>
      <w:lvlText w:val="%1)"/>
      <w:lvlJc w:val="left"/>
      <w:pPr>
        <w:ind w:left="92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8" w15:restartNumberingAfterBreak="0">
    <w:nsid w:val="2F201F8E"/>
    <w:multiLevelType w:val="hybridMultilevel"/>
    <w:tmpl w:val="89341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3F0B65"/>
    <w:multiLevelType w:val="hybridMultilevel"/>
    <w:tmpl w:val="917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95ACC"/>
    <w:multiLevelType w:val="hybridMultilevel"/>
    <w:tmpl w:val="F6107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B7A39"/>
    <w:multiLevelType w:val="hybridMultilevel"/>
    <w:tmpl w:val="4DF65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3358B"/>
    <w:multiLevelType w:val="hybridMultilevel"/>
    <w:tmpl w:val="9C783864"/>
    <w:lvl w:ilvl="0" w:tplc="04190011">
      <w:start w:val="1"/>
      <w:numFmt w:val="decimal"/>
      <w:lvlText w:val="%1)"/>
      <w:lvlJc w:val="left"/>
      <w:pPr>
        <w:ind w:left="92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23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55160"/>
    <w:multiLevelType w:val="hybridMultilevel"/>
    <w:tmpl w:val="E66684EC"/>
    <w:lvl w:ilvl="0" w:tplc="CB8063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B20DC"/>
    <w:multiLevelType w:val="hybridMultilevel"/>
    <w:tmpl w:val="88E419E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C0701"/>
    <w:multiLevelType w:val="hybridMultilevel"/>
    <w:tmpl w:val="6D80359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255A7"/>
    <w:multiLevelType w:val="hybridMultilevel"/>
    <w:tmpl w:val="85080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C2C24"/>
    <w:multiLevelType w:val="hybridMultilevel"/>
    <w:tmpl w:val="904420CE"/>
    <w:lvl w:ilvl="0" w:tplc="FF4457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D7D3D"/>
    <w:multiLevelType w:val="hybridMultilevel"/>
    <w:tmpl w:val="E2A21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2791D"/>
    <w:multiLevelType w:val="hybridMultilevel"/>
    <w:tmpl w:val="3ABCB2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865FF"/>
    <w:multiLevelType w:val="hybridMultilevel"/>
    <w:tmpl w:val="68DA11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92928"/>
    <w:multiLevelType w:val="hybridMultilevel"/>
    <w:tmpl w:val="5B3A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 w15:restartNumberingAfterBreak="0">
    <w:nsid w:val="775967BE"/>
    <w:multiLevelType w:val="hybridMultilevel"/>
    <w:tmpl w:val="7318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F529A"/>
    <w:multiLevelType w:val="hybridMultilevel"/>
    <w:tmpl w:val="58ECD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2821E4"/>
    <w:multiLevelType w:val="hybridMultilevel"/>
    <w:tmpl w:val="B1E42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23"/>
  </w:num>
  <w:num w:numId="4">
    <w:abstractNumId w:val="36"/>
  </w:num>
  <w:num w:numId="5">
    <w:abstractNumId w:val="28"/>
  </w:num>
  <w:num w:numId="6">
    <w:abstractNumId w:val="14"/>
  </w:num>
  <w:num w:numId="7">
    <w:abstractNumId w:val="5"/>
  </w:num>
  <w:num w:numId="8">
    <w:abstractNumId w:val="8"/>
  </w:num>
  <w:num w:numId="9">
    <w:abstractNumId w:val="29"/>
  </w:num>
  <w:num w:numId="10">
    <w:abstractNumId w:val="7"/>
  </w:num>
  <w:num w:numId="11">
    <w:abstractNumId w:val="18"/>
  </w:num>
  <w:num w:numId="12">
    <w:abstractNumId w:val="27"/>
  </w:num>
  <w:num w:numId="13">
    <w:abstractNumId w:val="21"/>
  </w:num>
  <w:num w:numId="14">
    <w:abstractNumId w:val="30"/>
  </w:num>
  <w:num w:numId="15">
    <w:abstractNumId w:val="13"/>
  </w:num>
  <w:num w:numId="16">
    <w:abstractNumId w:val="35"/>
  </w:num>
  <w:num w:numId="17">
    <w:abstractNumId w:val="22"/>
  </w:num>
  <w:num w:numId="18">
    <w:abstractNumId w:val="19"/>
  </w:num>
  <w:num w:numId="19">
    <w:abstractNumId w:val="11"/>
  </w:num>
  <w:num w:numId="20">
    <w:abstractNumId w:val="12"/>
  </w:num>
  <w:num w:numId="21">
    <w:abstractNumId w:val="38"/>
  </w:num>
  <w:num w:numId="22">
    <w:abstractNumId w:val="10"/>
  </w:num>
  <w:num w:numId="23">
    <w:abstractNumId w:val="37"/>
  </w:num>
  <w:num w:numId="24">
    <w:abstractNumId w:val="24"/>
  </w:num>
  <w:num w:numId="25">
    <w:abstractNumId w:val="17"/>
  </w:num>
  <w:num w:numId="26">
    <w:abstractNumId w:val="20"/>
  </w:num>
  <w:num w:numId="27">
    <w:abstractNumId w:val="32"/>
  </w:num>
  <w:num w:numId="28">
    <w:abstractNumId w:val="6"/>
  </w:num>
  <w:num w:numId="29">
    <w:abstractNumId w:val="9"/>
  </w:num>
  <w:num w:numId="30">
    <w:abstractNumId w:val="26"/>
  </w:num>
  <w:num w:numId="31">
    <w:abstractNumId w:val="15"/>
  </w:num>
  <w:num w:numId="32">
    <w:abstractNumId w:val="4"/>
  </w:num>
  <w:num w:numId="33">
    <w:abstractNumId w:val="33"/>
  </w:num>
  <w:num w:numId="34">
    <w:abstractNumId w:val="25"/>
  </w:num>
  <w:num w:numId="35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83AC3"/>
    <w:rsid w:val="000A4898"/>
    <w:rsid w:val="000B1A23"/>
    <w:rsid w:val="000D1FAB"/>
    <w:rsid w:val="000E6EE0"/>
    <w:rsid w:val="000F42F5"/>
    <w:rsid w:val="00106E96"/>
    <w:rsid w:val="00114AEB"/>
    <w:rsid w:val="00116250"/>
    <w:rsid w:val="00122330"/>
    <w:rsid w:val="00122F1F"/>
    <w:rsid w:val="001305D7"/>
    <w:rsid w:val="00143810"/>
    <w:rsid w:val="00146A8C"/>
    <w:rsid w:val="0015459F"/>
    <w:rsid w:val="00156575"/>
    <w:rsid w:val="0017024F"/>
    <w:rsid w:val="00176B4F"/>
    <w:rsid w:val="00176C00"/>
    <w:rsid w:val="00177AB9"/>
    <w:rsid w:val="0018008B"/>
    <w:rsid w:val="00180C7B"/>
    <w:rsid w:val="00191FF7"/>
    <w:rsid w:val="001975AA"/>
    <w:rsid w:val="001C099A"/>
    <w:rsid w:val="001C2103"/>
    <w:rsid w:val="001D4487"/>
    <w:rsid w:val="001E3B99"/>
    <w:rsid w:val="001F71BD"/>
    <w:rsid w:val="00202E02"/>
    <w:rsid w:val="00243674"/>
    <w:rsid w:val="0026239A"/>
    <w:rsid w:val="00263B20"/>
    <w:rsid w:val="00265168"/>
    <w:rsid w:val="00282D56"/>
    <w:rsid w:val="0028548A"/>
    <w:rsid w:val="00291A93"/>
    <w:rsid w:val="002A3D4A"/>
    <w:rsid w:val="002A5B3D"/>
    <w:rsid w:val="002A6E2C"/>
    <w:rsid w:val="002A7572"/>
    <w:rsid w:val="002B06F0"/>
    <w:rsid w:val="002B3B30"/>
    <w:rsid w:val="002B515C"/>
    <w:rsid w:val="002C3279"/>
    <w:rsid w:val="002C494C"/>
    <w:rsid w:val="002D1954"/>
    <w:rsid w:val="002E4C91"/>
    <w:rsid w:val="003143FC"/>
    <w:rsid w:val="00321BF6"/>
    <w:rsid w:val="00347E87"/>
    <w:rsid w:val="00363D46"/>
    <w:rsid w:val="00373664"/>
    <w:rsid w:val="00376FDC"/>
    <w:rsid w:val="00380FE0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92EE4"/>
    <w:rsid w:val="004A2FB5"/>
    <w:rsid w:val="004A388E"/>
    <w:rsid w:val="004A5C7D"/>
    <w:rsid w:val="004B0151"/>
    <w:rsid w:val="004B593E"/>
    <w:rsid w:val="004C0AD3"/>
    <w:rsid w:val="004C2E3F"/>
    <w:rsid w:val="004D48CB"/>
    <w:rsid w:val="004F3F0F"/>
    <w:rsid w:val="00501FF4"/>
    <w:rsid w:val="00502998"/>
    <w:rsid w:val="005119BD"/>
    <w:rsid w:val="0051363A"/>
    <w:rsid w:val="0051458D"/>
    <w:rsid w:val="00536283"/>
    <w:rsid w:val="00541D6E"/>
    <w:rsid w:val="00544EC9"/>
    <w:rsid w:val="00575FFF"/>
    <w:rsid w:val="0058426C"/>
    <w:rsid w:val="00592726"/>
    <w:rsid w:val="005B1638"/>
    <w:rsid w:val="005B3236"/>
    <w:rsid w:val="005C1969"/>
    <w:rsid w:val="005C416F"/>
    <w:rsid w:val="005C4FAD"/>
    <w:rsid w:val="005F1BFC"/>
    <w:rsid w:val="005F614C"/>
    <w:rsid w:val="006078D2"/>
    <w:rsid w:val="00613C6B"/>
    <w:rsid w:val="00615AB1"/>
    <w:rsid w:val="00643A99"/>
    <w:rsid w:val="00672062"/>
    <w:rsid w:val="00674AAF"/>
    <w:rsid w:val="00693EC2"/>
    <w:rsid w:val="00697917"/>
    <w:rsid w:val="00697918"/>
    <w:rsid w:val="006B37D5"/>
    <w:rsid w:val="006C571E"/>
    <w:rsid w:val="006E26AA"/>
    <w:rsid w:val="00701183"/>
    <w:rsid w:val="00702D0B"/>
    <w:rsid w:val="00704DCA"/>
    <w:rsid w:val="00716D05"/>
    <w:rsid w:val="00721F39"/>
    <w:rsid w:val="00724ACA"/>
    <w:rsid w:val="007423BD"/>
    <w:rsid w:val="00754534"/>
    <w:rsid w:val="00766118"/>
    <w:rsid w:val="007665E9"/>
    <w:rsid w:val="007747A7"/>
    <w:rsid w:val="00775A2B"/>
    <w:rsid w:val="007760A0"/>
    <w:rsid w:val="007B61F5"/>
    <w:rsid w:val="007C5B9F"/>
    <w:rsid w:val="007C63CA"/>
    <w:rsid w:val="007D21CC"/>
    <w:rsid w:val="007D32D2"/>
    <w:rsid w:val="007D6797"/>
    <w:rsid w:val="007E4190"/>
    <w:rsid w:val="00805390"/>
    <w:rsid w:val="00805AF9"/>
    <w:rsid w:val="008109C3"/>
    <w:rsid w:val="00812989"/>
    <w:rsid w:val="00813CA1"/>
    <w:rsid w:val="008213EF"/>
    <w:rsid w:val="00823048"/>
    <w:rsid w:val="008353E3"/>
    <w:rsid w:val="00844734"/>
    <w:rsid w:val="00856C2A"/>
    <w:rsid w:val="00874561"/>
    <w:rsid w:val="00874F79"/>
    <w:rsid w:val="00875CA5"/>
    <w:rsid w:val="00876A3C"/>
    <w:rsid w:val="008860E5"/>
    <w:rsid w:val="008869FE"/>
    <w:rsid w:val="00887EC6"/>
    <w:rsid w:val="00891C05"/>
    <w:rsid w:val="008A18BA"/>
    <w:rsid w:val="008B32AB"/>
    <w:rsid w:val="008B3667"/>
    <w:rsid w:val="008B6235"/>
    <w:rsid w:val="008C556C"/>
    <w:rsid w:val="008C7EBC"/>
    <w:rsid w:val="008D2188"/>
    <w:rsid w:val="008F0DAE"/>
    <w:rsid w:val="008F6492"/>
    <w:rsid w:val="009105BD"/>
    <w:rsid w:val="009120C2"/>
    <w:rsid w:val="009376B0"/>
    <w:rsid w:val="00946C78"/>
    <w:rsid w:val="00954CDA"/>
    <w:rsid w:val="00956E4A"/>
    <w:rsid w:val="009661C2"/>
    <w:rsid w:val="00975E3C"/>
    <w:rsid w:val="0098010E"/>
    <w:rsid w:val="00982610"/>
    <w:rsid w:val="0098668C"/>
    <w:rsid w:val="009939A4"/>
    <w:rsid w:val="009A6E2E"/>
    <w:rsid w:val="009C080F"/>
    <w:rsid w:val="009C1DC7"/>
    <w:rsid w:val="009E1957"/>
    <w:rsid w:val="009E2DC6"/>
    <w:rsid w:val="009E444F"/>
    <w:rsid w:val="009E7BDA"/>
    <w:rsid w:val="009F525A"/>
    <w:rsid w:val="00A03ACA"/>
    <w:rsid w:val="00A04710"/>
    <w:rsid w:val="00A16DCF"/>
    <w:rsid w:val="00A24356"/>
    <w:rsid w:val="00A26325"/>
    <w:rsid w:val="00A36BF3"/>
    <w:rsid w:val="00A3703E"/>
    <w:rsid w:val="00A43FFA"/>
    <w:rsid w:val="00A4788F"/>
    <w:rsid w:val="00A63A74"/>
    <w:rsid w:val="00A662B2"/>
    <w:rsid w:val="00A67601"/>
    <w:rsid w:val="00A761D0"/>
    <w:rsid w:val="00A82AAD"/>
    <w:rsid w:val="00A84C1F"/>
    <w:rsid w:val="00AB5E32"/>
    <w:rsid w:val="00AE7CB4"/>
    <w:rsid w:val="00AF7A25"/>
    <w:rsid w:val="00B048F1"/>
    <w:rsid w:val="00B05C13"/>
    <w:rsid w:val="00B072BA"/>
    <w:rsid w:val="00B164EA"/>
    <w:rsid w:val="00B166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C6169"/>
    <w:rsid w:val="00BE1464"/>
    <w:rsid w:val="00BE2BF8"/>
    <w:rsid w:val="00BE6E5D"/>
    <w:rsid w:val="00C057F4"/>
    <w:rsid w:val="00C10331"/>
    <w:rsid w:val="00C1773B"/>
    <w:rsid w:val="00C20218"/>
    <w:rsid w:val="00C45071"/>
    <w:rsid w:val="00C50046"/>
    <w:rsid w:val="00C5034C"/>
    <w:rsid w:val="00C52F50"/>
    <w:rsid w:val="00C6622E"/>
    <w:rsid w:val="00C723C3"/>
    <w:rsid w:val="00C83767"/>
    <w:rsid w:val="00C867D1"/>
    <w:rsid w:val="00C91ADE"/>
    <w:rsid w:val="00C97176"/>
    <w:rsid w:val="00CA1241"/>
    <w:rsid w:val="00CA1AE1"/>
    <w:rsid w:val="00CA2E30"/>
    <w:rsid w:val="00CB6DA0"/>
    <w:rsid w:val="00CB6EDD"/>
    <w:rsid w:val="00CC76CC"/>
    <w:rsid w:val="00CE4AD8"/>
    <w:rsid w:val="00CE5446"/>
    <w:rsid w:val="00CE5E53"/>
    <w:rsid w:val="00CE7731"/>
    <w:rsid w:val="00CF3A6A"/>
    <w:rsid w:val="00CF7BBC"/>
    <w:rsid w:val="00D006F7"/>
    <w:rsid w:val="00D02E16"/>
    <w:rsid w:val="00D119BB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1E45"/>
    <w:rsid w:val="00DC3679"/>
    <w:rsid w:val="00DC597B"/>
    <w:rsid w:val="00DD0CCC"/>
    <w:rsid w:val="00DD34EF"/>
    <w:rsid w:val="00DD4DED"/>
    <w:rsid w:val="00DD7221"/>
    <w:rsid w:val="00DE6D7B"/>
    <w:rsid w:val="00DF4FAB"/>
    <w:rsid w:val="00E0131B"/>
    <w:rsid w:val="00E035A2"/>
    <w:rsid w:val="00E15E9E"/>
    <w:rsid w:val="00E24DA8"/>
    <w:rsid w:val="00E55F11"/>
    <w:rsid w:val="00E6371E"/>
    <w:rsid w:val="00E65C33"/>
    <w:rsid w:val="00E83FA0"/>
    <w:rsid w:val="00E8763A"/>
    <w:rsid w:val="00EA1686"/>
    <w:rsid w:val="00EA1D5E"/>
    <w:rsid w:val="00EC5534"/>
    <w:rsid w:val="00EC6498"/>
    <w:rsid w:val="00ED4B7E"/>
    <w:rsid w:val="00EE1932"/>
    <w:rsid w:val="00EE7B32"/>
    <w:rsid w:val="00EF01D0"/>
    <w:rsid w:val="00EF3AC0"/>
    <w:rsid w:val="00F00945"/>
    <w:rsid w:val="00F047D8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B15FD"/>
    <w:rsid w:val="00FB3FCA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D941-28AD-40DE-8829-D6C96489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4364</Words>
  <Characters>24879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4</cp:revision>
  <cp:lastPrinted>2024-02-08T12:56:00Z</cp:lastPrinted>
  <dcterms:created xsi:type="dcterms:W3CDTF">2024-03-05T10:14:00Z</dcterms:created>
  <dcterms:modified xsi:type="dcterms:W3CDTF">2024-03-14T08:39:00Z</dcterms:modified>
</cp:coreProperties>
</file>